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3F6902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A4425C" w:rsidRPr="00391E20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391E2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391E2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391E2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91E2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391E2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391E2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91E2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9C6DFC" w:rsidRPr="00C12FA4" w:rsidRDefault="009C6DFC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9571A9" w:rsidRPr="009571A9">
        <w:rPr>
          <w:b/>
          <w:sz w:val="24"/>
          <w:szCs w:val="24"/>
        </w:rPr>
        <w:t>Договора</w:t>
      </w:r>
      <w:proofErr w:type="gramEnd"/>
      <w:r w:rsidR="009571A9" w:rsidRPr="009571A9">
        <w:rPr>
          <w:b/>
          <w:sz w:val="24"/>
          <w:szCs w:val="24"/>
        </w:rPr>
        <w:t xml:space="preserve"> на оказание услуг по обучению, повышению квалификации, профессиональной подготовке и переподготовке кадров для нужд ПАО «МРСК Центра» (филиала «Тверьэнерго»)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9571A9" w:rsidRPr="00C12FA4" w:rsidRDefault="009571A9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571A9" w:rsidRDefault="009571A9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9571A9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30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33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52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54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56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58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60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62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69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71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73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75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77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82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92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71A9">
        <w:rPr>
          <w:noProof/>
        </w:rPr>
        <w:t>94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9571A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</w:t>
      </w:r>
      <w:r w:rsidR="007556FF" w:rsidRPr="009571A9">
        <w:rPr>
          <w:iCs/>
          <w:sz w:val="24"/>
          <w:szCs w:val="24"/>
        </w:rPr>
        <w:t xml:space="preserve">Центра» </w:t>
      </w:r>
      <w:r w:rsidR="00100ABC" w:rsidRPr="009571A9">
        <w:rPr>
          <w:snapToGrid w:val="0"/>
          <w:sz w:val="24"/>
          <w:szCs w:val="24"/>
        </w:rPr>
        <w:t xml:space="preserve">Горностаева </w:t>
      </w:r>
      <w:r w:rsidR="007556FF" w:rsidRPr="009571A9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9571A9">
        <w:rPr>
          <w:sz w:val="24"/>
          <w:szCs w:val="24"/>
        </w:rPr>
        <w:t xml:space="preserve">адрес электронной почты: </w:t>
      </w:r>
      <w:hyperlink r:id="rId18" w:history="1">
        <w:r w:rsidR="00671D02" w:rsidRPr="009571A9">
          <w:rPr>
            <w:rStyle w:val="a7"/>
            <w:sz w:val="24"/>
            <w:szCs w:val="24"/>
          </w:rPr>
          <w:t>Gornostaeva.TV@mrsk-1.ru</w:t>
        </w:r>
      </w:hyperlink>
      <w:r w:rsidRPr="009571A9">
        <w:rPr>
          <w:iCs/>
          <w:sz w:val="24"/>
          <w:szCs w:val="24"/>
        </w:rPr>
        <w:t>, ответственное лицо –</w:t>
      </w:r>
      <w:r w:rsidR="009571A9" w:rsidRPr="009571A9">
        <w:rPr>
          <w:iCs/>
          <w:sz w:val="24"/>
          <w:szCs w:val="24"/>
        </w:rPr>
        <w:t xml:space="preserve"> </w:t>
      </w:r>
      <w:r w:rsidR="004030CB" w:rsidRPr="009571A9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9" w:history="1">
        <w:proofErr w:type="gramStart"/>
        <w:r w:rsidR="004030CB" w:rsidRPr="009571A9">
          <w:rPr>
            <w:rStyle w:val="a7"/>
            <w:sz w:val="24"/>
            <w:szCs w:val="24"/>
          </w:rPr>
          <w:t>Ostonen.IA@mrsk-1.ru</w:t>
        </w:r>
      </w:hyperlink>
      <w:r w:rsidR="004030CB" w:rsidRPr="009571A9">
        <w:rPr>
          <w:rStyle w:val="a7"/>
          <w:color w:val="auto"/>
          <w:sz w:val="24"/>
          <w:szCs w:val="24"/>
        </w:rPr>
        <w:t>)</w:t>
      </w:r>
      <w:r w:rsidR="004030CB" w:rsidRPr="009571A9">
        <w:rPr>
          <w:sz w:val="24"/>
          <w:szCs w:val="24"/>
        </w:rPr>
        <w:t>.</w:t>
      </w:r>
      <w:proofErr w:type="gramEnd"/>
      <w:r w:rsidR="00862664" w:rsidRPr="009571A9">
        <w:rPr>
          <w:sz w:val="24"/>
          <w:szCs w:val="24"/>
        </w:rPr>
        <w:t xml:space="preserve"> </w:t>
      </w:r>
      <w:proofErr w:type="gramStart"/>
      <w:r w:rsidR="004B5EB3" w:rsidRPr="009571A9">
        <w:rPr>
          <w:iCs/>
          <w:sz w:val="24"/>
          <w:szCs w:val="24"/>
        </w:rPr>
        <w:t>Извещени</w:t>
      </w:r>
      <w:r w:rsidRPr="009571A9">
        <w:rPr>
          <w:iCs/>
          <w:sz w:val="24"/>
          <w:szCs w:val="24"/>
        </w:rPr>
        <w:t>ем</w:t>
      </w:r>
      <w:r w:rsidRPr="009571A9">
        <w:rPr>
          <w:sz w:val="24"/>
          <w:szCs w:val="24"/>
        </w:rPr>
        <w:t xml:space="preserve"> о проведении открытого </w:t>
      </w:r>
      <w:r w:rsidRPr="009571A9">
        <w:rPr>
          <w:iCs/>
          <w:sz w:val="24"/>
          <w:szCs w:val="24"/>
        </w:rPr>
        <w:t>запроса предложений</w:t>
      </w:r>
      <w:r w:rsidRPr="009571A9">
        <w:rPr>
          <w:sz w:val="24"/>
          <w:szCs w:val="24"/>
        </w:rPr>
        <w:t xml:space="preserve">, опубликованным </w:t>
      </w:r>
      <w:r w:rsidRPr="009571A9">
        <w:rPr>
          <w:b/>
          <w:sz w:val="24"/>
          <w:szCs w:val="24"/>
        </w:rPr>
        <w:t>«</w:t>
      </w:r>
      <w:r w:rsidR="00F87853">
        <w:rPr>
          <w:b/>
          <w:sz w:val="24"/>
          <w:szCs w:val="24"/>
        </w:rPr>
        <w:t>20</w:t>
      </w:r>
      <w:r w:rsidRPr="009571A9">
        <w:rPr>
          <w:b/>
          <w:sz w:val="24"/>
          <w:szCs w:val="24"/>
        </w:rPr>
        <w:t xml:space="preserve">» </w:t>
      </w:r>
      <w:r w:rsidR="009571A9" w:rsidRPr="009571A9">
        <w:rPr>
          <w:b/>
          <w:sz w:val="24"/>
          <w:szCs w:val="24"/>
        </w:rPr>
        <w:t>августа</w:t>
      </w:r>
      <w:r w:rsidRPr="009571A9">
        <w:rPr>
          <w:b/>
          <w:sz w:val="24"/>
          <w:szCs w:val="24"/>
        </w:rPr>
        <w:t xml:space="preserve"> </w:t>
      </w:r>
      <w:r w:rsidR="009C6DFC" w:rsidRPr="009571A9">
        <w:rPr>
          <w:b/>
          <w:sz w:val="24"/>
          <w:szCs w:val="24"/>
        </w:rPr>
        <w:t>2018</w:t>
      </w:r>
      <w:r w:rsidRPr="009571A9">
        <w:rPr>
          <w:b/>
          <w:sz w:val="24"/>
          <w:szCs w:val="24"/>
        </w:rPr>
        <w:t xml:space="preserve"> г.</w:t>
      </w:r>
      <w:r w:rsidRPr="009571A9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9571A9">
          <w:rPr>
            <w:rStyle w:val="a7"/>
            <w:sz w:val="24"/>
            <w:szCs w:val="24"/>
          </w:rPr>
          <w:t>www.zakupki.</w:t>
        </w:r>
        <w:r w:rsidR="00345CCA" w:rsidRPr="009571A9">
          <w:rPr>
            <w:rStyle w:val="a7"/>
            <w:sz w:val="24"/>
            <w:szCs w:val="24"/>
            <w:lang w:val="en-US"/>
          </w:rPr>
          <w:t>gov</w:t>
        </w:r>
        <w:r w:rsidR="00345CCA" w:rsidRPr="009571A9">
          <w:rPr>
            <w:rStyle w:val="a7"/>
            <w:sz w:val="24"/>
            <w:szCs w:val="24"/>
          </w:rPr>
          <w:t>.ru</w:t>
        </w:r>
      </w:hyperlink>
      <w:r w:rsidRPr="009571A9">
        <w:rPr>
          <w:sz w:val="24"/>
          <w:szCs w:val="24"/>
        </w:rPr>
        <w:t>),</w:t>
      </w:r>
      <w:r w:rsidR="009D7F01" w:rsidRPr="009571A9">
        <w:rPr>
          <w:iCs/>
          <w:sz w:val="24"/>
          <w:szCs w:val="24"/>
        </w:rPr>
        <w:t xml:space="preserve"> </w:t>
      </w:r>
      <w:r w:rsidR="009D7F01" w:rsidRPr="009571A9">
        <w:rPr>
          <w:sz w:val="24"/>
          <w:szCs w:val="24"/>
        </w:rPr>
        <w:t xml:space="preserve">на сайте </w:t>
      </w:r>
      <w:r w:rsidR="007556FF" w:rsidRPr="009571A9">
        <w:rPr>
          <w:iCs/>
          <w:sz w:val="24"/>
          <w:szCs w:val="24"/>
        </w:rPr>
        <w:t>ПАО «МРСК Центра»</w:t>
      </w:r>
      <w:r w:rsidR="009D7F01" w:rsidRPr="009571A9">
        <w:rPr>
          <w:sz w:val="24"/>
          <w:szCs w:val="24"/>
        </w:rPr>
        <w:t xml:space="preserve"> (</w:t>
      </w:r>
      <w:hyperlink r:id="rId21" w:history="1">
        <w:r w:rsidR="007556FF" w:rsidRPr="009571A9">
          <w:rPr>
            <w:rStyle w:val="a7"/>
            <w:sz w:val="24"/>
            <w:szCs w:val="24"/>
          </w:rPr>
          <w:t>www.mrsk-1.ru</w:t>
        </w:r>
      </w:hyperlink>
      <w:r w:rsidR="00862664" w:rsidRPr="009571A9">
        <w:rPr>
          <w:sz w:val="24"/>
          <w:szCs w:val="24"/>
        </w:rPr>
        <w:t>)</w:t>
      </w:r>
      <w:r w:rsidR="00702B2C" w:rsidRPr="009571A9">
        <w:rPr>
          <w:sz w:val="24"/>
          <w:szCs w:val="24"/>
        </w:rPr>
        <w:t xml:space="preserve">, на сайте ЭТП, указанном в п. </w:t>
      </w:r>
      <w:r w:rsidR="00402725" w:rsidRPr="009571A9">
        <w:rPr>
          <w:sz w:val="24"/>
          <w:szCs w:val="24"/>
        </w:rPr>
        <w:fldChar w:fldCharType="begin"/>
      </w:r>
      <w:r w:rsidR="00402725" w:rsidRPr="009571A9">
        <w:rPr>
          <w:sz w:val="24"/>
          <w:szCs w:val="24"/>
        </w:rPr>
        <w:instrText xml:space="preserve"> REF _Ref440269836 \r \h  \* MERGEFORMAT </w:instrText>
      </w:r>
      <w:r w:rsidR="00402725" w:rsidRPr="009571A9">
        <w:rPr>
          <w:sz w:val="24"/>
          <w:szCs w:val="24"/>
        </w:rPr>
      </w:r>
      <w:r w:rsidR="00402725" w:rsidRPr="009571A9">
        <w:rPr>
          <w:sz w:val="24"/>
          <w:szCs w:val="24"/>
        </w:rPr>
        <w:fldChar w:fldCharType="separate"/>
      </w:r>
      <w:r w:rsidR="003B72EA" w:rsidRPr="009571A9">
        <w:rPr>
          <w:sz w:val="24"/>
          <w:szCs w:val="24"/>
        </w:rPr>
        <w:t>1.1.2</w:t>
      </w:r>
      <w:r w:rsidR="00402725" w:rsidRPr="009571A9">
        <w:rPr>
          <w:sz w:val="24"/>
          <w:szCs w:val="24"/>
        </w:rPr>
        <w:fldChar w:fldCharType="end"/>
      </w:r>
      <w:r w:rsidR="00702B2C" w:rsidRPr="009571A9">
        <w:rPr>
          <w:sz w:val="24"/>
          <w:szCs w:val="24"/>
        </w:rPr>
        <w:t xml:space="preserve"> настоящей Документации,</w:t>
      </w:r>
      <w:r w:rsidR="009A7733" w:rsidRPr="009571A9">
        <w:rPr>
          <w:iCs/>
          <w:sz w:val="24"/>
          <w:szCs w:val="24"/>
        </w:rPr>
        <w:t xml:space="preserve"> </w:t>
      </w:r>
      <w:r w:rsidRPr="009571A9">
        <w:rPr>
          <w:iCs/>
          <w:sz w:val="24"/>
          <w:szCs w:val="24"/>
        </w:rPr>
        <w:t>приг</w:t>
      </w:r>
      <w:r w:rsidRPr="009571A9">
        <w:rPr>
          <w:sz w:val="24"/>
          <w:szCs w:val="24"/>
        </w:rPr>
        <w:t>ласило юридических лиц</w:t>
      </w:r>
      <w:r w:rsidR="005B75A6" w:rsidRPr="009571A9">
        <w:rPr>
          <w:sz w:val="24"/>
          <w:szCs w:val="24"/>
        </w:rPr>
        <w:t xml:space="preserve"> и физических лиц (в т.</w:t>
      </w:r>
      <w:r w:rsidR="003129D4" w:rsidRPr="009571A9">
        <w:rPr>
          <w:sz w:val="24"/>
          <w:szCs w:val="24"/>
        </w:rPr>
        <w:t xml:space="preserve"> </w:t>
      </w:r>
      <w:r w:rsidR="005B75A6" w:rsidRPr="009571A9">
        <w:rPr>
          <w:sz w:val="24"/>
          <w:szCs w:val="24"/>
        </w:rPr>
        <w:t>ч. индивидуальных предпринимателей)</w:t>
      </w:r>
      <w:r w:rsidR="00DC6125" w:rsidRPr="009571A9">
        <w:rPr>
          <w:sz w:val="24"/>
          <w:szCs w:val="24"/>
        </w:rPr>
        <w:t xml:space="preserve"> (далее - Участники)</w:t>
      </w:r>
      <w:r w:rsidR="009D7F01" w:rsidRPr="009571A9">
        <w:rPr>
          <w:sz w:val="24"/>
          <w:szCs w:val="24"/>
        </w:rPr>
        <w:t xml:space="preserve"> </w:t>
      </w:r>
      <w:r w:rsidR="004B5EB3" w:rsidRPr="009571A9">
        <w:rPr>
          <w:sz w:val="24"/>
          <w:szCs w:val="24"/>
        </w:rPr>
        <w:t>к участию в процедуре О</w:t>
      </w:r>
      <w:r w:rsidRPr="009571A9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9571A9">
        <w:rPr>
          <w:sz w:val="24"/>
          <w:szCs w:val="24"/>
        </w:rPr>
        <w:t>на право</w:t>
      </w:r>
      <w:proofErr w:type="gramEnd"/>
      <w:r w:rsidR="004B5EB3" w:rsidRPr="009571A9">
        <w:rPr>
          <w:sz w:val="24"/>
          <w:szCs w:val="24"/>
        </w:rPr>
        <w:t xml:space="preserve"> </w:t>
      </w:r>
      <w:proofErr w:type="gramStart"/>
      <w:r w:rsidR="004B5EB3" w:rsidRPr="009571A9">
        <w:rPr>
          <w:sz w:val="24"/>
          <w:szCs w:val="24"/>
        </w:rPr>
        <w:t>заключения</w:t>
      </w:r>
      <w:proofErr w:type="gramEnd"/>
      <w:r w:rsidR="004B5EB3" w:rsidRPr="009571A9">
        <w:rPr>
          <w:sz w:val="24"/>
          <w:szCs w:val="24"/>
        </w:rPr>
        <w:t xml:space="preserve"> </w:t>
      </w:r>
      <w:proofErr w:type="gramStart"/>
      <w:r w:rsidR="009571A9" w:rsidRPr="009571A9">
        <w:rPr>
          <w:iCs/>
          <w:sz w:val="24"/>
          <w:szCs w:val="24"/>
          <w:lang w:eastAsia="ru-RU"/>
        </w:rPr>
        <w:t>Договора</w:t>
      </w:r>
      <w:r w:rsidR="009571A9" w:rsidRPr="009571A9">
        <w:rPr>
          <w:sz w:val="24"/>
          <w:szCs w:val="24"/>
        </w:rPr>
        <w:t xml:space="preserve"> на оказание услуг по обучению, повышению квалификации, профессиональной подготовке и переподготовке кадров </w:t>
      </w:r>
      <w:r w:rsidR="009571A9" w:rsidRPr="009571A9">
        <w:rPr>
          <w:snapToGrid w:val="0"/>
          <w:sz w:val="24"/>
          <w:szCs w:val="24"/>
        </w:rPr>
        <w:t xml:space="preserve">для нужд ПАО «МРСК Центра» (филиала </w:t>
      </w:r>
      <w:r w:rsidR="009571A9" w:rsidRPr="009571A9">
        <w:rPr>
          <w:sz w:val="24"/>
          <w:szCs w:val="24"/>
        </w:rPr>
        <w:t>«Тверьэнерго»</w:t>
      </w:r>
      <w:r w:rsidR="00862664" w:rsidRPr="009571A9">
        <w:rPr>
          <w:sz w:val="24"/>
          <w:szCs w:val="24"/>
        </w:rPr>
        <w:t>, расположенного по адресу:</w:t>
      </w:r>
      <w:proofErr w:type="gramEnd"/>
      <w:r w:rsidR="00862664" w:rsidRPr="009571A9">
        <w:rPr>
          <w:sz w:val="24"/>
          <w:szCs w:val="24"/>
        </w:rPr>
        <w:t xml:space="preserve"> РФ, 1</w:t>
      </w:r>
      <w:r w:rsidR="009571A9" w:rsidRPr="009571A9">
        <w:rPr>
          <w:sz w:val="24"/>
          <w:szCs w:val="24"/>
        </w:rPr>
        <w:t>70006, г. Тверь, ул. Бебеля, 1</w:t>
      </w:r>
      <w:r w:rsidR="00862664" w:rsidRPr="009571A9">
        <w:rPr>
          <w:sz w:val="24"/>
          <w:szCs w:val="24"/>
        </w:rPr>
        <w:t>)</w:t>
      </w:r>
      <w:r w:rsidRPr="009571A9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9571A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9571A9">
        <w:rPr>
          <w:sz w:val="24"/>
          <w:szCs w:val="24"/>
        </w:rPr>
        <w:t xml:space="preserve">Настоящий </w:t>
      </w:r>
      <w:r w:rsidR="004B5EB3" w:rsidRPr="009571A9">
        <w:rPr>
          <w:sz w:val="24"/>
          <w:szCs w:val="24"/>
        </w:rPr>
        <w:t>З</w:t>
      </w:r>
      <w:r w:rsidRPr="009571A9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D266B0" w:rsidRPr="009571A9">
        <w:rPr>
          <w:sz w:val="24"/>
          <w:szCs w:val="24"/>
        </w:rPr>
        <w:t>электронной торговой площадки ПАО «</w:t>
      </w:r>
      <w:proofErr w:type="spellStart"/>
      <w:r w:rsidR="00D266B0" w:rsidRPr="009571A9">
        <w:rPr>
          <w:sz w:val="24"/>
          <w:szCs w:val="24"/>
        </w:rPr>
        <w:t>Россети</w:t>
      </w:r>
      <w:proofErr w:type="spellEnd"/>
      <w:r w:rsidR="00D266B0" w:rsidRPr="009571A9">
        <w:rPr>
          <w:sz w:val="24"/>
          <w:szCs w:val="24"/>
        </w:rPr>
        <w:t xml:space="preserve">» </w:t>
      </w:r>
      <w:hyperlink r:id="rId22" w:history="1">
        <w:r w:rsidR="00D266B0" w:rsidRPr="009571A9">
          <w:rPr>
            <w:rStyle w:val="a7"/>
            <w:sz w:val="24"/>
            <w:szCs w:val="24"/>
          </w:rPr>
          <w:t>www.b2b-mrsk.ru</w:t>
        </w:r>
      </w:hyperlink>
      <w:r w:rsidR="00D266B0" w:rsidRPr="009571A9">
        <w:rPr>
          <w:sz w:val="24"/>
          <w:szCs w:val="24"/>
        </w:rPr>
        <w:t xml:space="preserve"> </w:t>
      </w:r>
      <w:r w:rsidR="00702B2C" w:rsidRPr="009571A9">
        <w:rPr>
          <w:sz w:val="24"/>
          <w:szCs w:val="24"/>
        </w:rPr>
        <w:t>(далее — ЭТП)</w:t>
      </w:r>
      <w:r w:rsidR="005B75A6" w:rsidRPr="009571A9">
        <w:rPr>
          <w:sz w:val="24"/>
          <w:szCs w:val="24"/>
        </w:rPr>
        <w:t>.</w:t>
      </w:r>
      <w:bookmarkEnd w:id="14"/>
    </w:p>
    <w:p w:rsidR="00717F60" w:rsidRPr="009571A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9571A9">
        <w:rPr>
          <w:iCs/>
          <w:sz w:val="24"/>
          <w:szCs w:val="24"/>
        </w:rPr>
        <w:t>ПАО «МРСК Центра».</w:t>
      </w:r>
      <w:r w:rsidRPr="009571A9">
        <w:rPr>
          <w:rStyle w:val="aa"/>
          <w:sz w:val="24"/>
          <w:szCs w:val="24"/>
        </w:rPr>
        <w:t xml:space="preserve"> </w:t>
      </w:r>
      <w:bookmarkEnd w:id="15"/>
    </w:p>
    <w:p w:rsidR="008C4223" w:rsidRPr="009571A9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9571A9">
        <w:rPr>
          <w:sz w:val="24"/>
          <w:szCs w:val="24"/>
        </w:rPr>
        <w:t>Предмет З</w:t>
      </w:r>
      <w:r w:rsidR="00717F60" w:rsidRPr="009571A9">
        <w:rPr>
          <w:sz w:val="24"/>
          <w:szCs w:val="24"/>
        </w:rPr>
        <w:t>апроса предложений</w:t>
      </w:r>
      <w:r w:rsidR="00702B2C" w:rsidRPr="009571A9">
        <w:rPr>
          <w:sz w:val="24"/>
          <w:szCs w:val="24"/>
        </w:rPr>
        <w:t>:</w:t>
      </w:r>
      <w:bookmarkEnd w:id="16"/>
    </w:p>
    <w:p w:rsidR="00A40714" w:rsidRPr="009571A9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9571A9">
        <w:rPr>
          <w:b/>
          <w:sz w:val="24"/>
          <w:szCs w:val="24"/>
          <w:u w:val="single"/>
        </w:rPr>
        <w:t>Лот №1:</w:t>
      </w:r>
      <w:r w:rsidR="00717F60" w:rsidRPr="009571A9">
        <w:rPr>
          <w:sz w:val="24"/>
          <w:szCs w:val="24"/>
        </w:rPr>
        <w:t xml:space="preserve"> право заключения </w:t>
      </w:r>
      <w:bookmarkEnd w:id="17"/>
      <w:r w:rsidR="009571A9" w:rsidRPr="009571A9">
        <w:rPr>
          <w:iCs/>
          <w:sz w:val="24"/>
          <w:szCs w:val="24"/>
          <w:lang w:eastAsia="ru-RU"/>
        </w:rPr>
        <w:t>Договора</w:t>
      </w:r>
      <w:r w:rsidR="009571A9" w:rsidRPr="009571A9">
        <w:rPr>
          <w:sz w:val="24"/>
          <w:szCs w:val="24"/>
        </w:rPr>
        <w:t xml:space="preserve"> на оказание услуг по обучению, повышению квалификации, профессиональной подготовке и переподготовке кадров </w:t>
      </w:r>
      <w:r w:rsidR="009571A9" w:rsidRPr="009571A9">
        <w:rPr>
          <w:snapToGrid w:val="0"/>
          <w:sz w:val="24"/>
          <w:szCs w:val="24"/>
        </w:rPr>
        <w:t xml:space="preserve">для нужд ПАО «МРСК Центра» (филиала </w:t>
      </w:r>
      <w:r w:rsidR="009571A9" w:rsidRPr="009571A9">
        <w:rPr>
          <w:sz w:val="24"/>
          <w:szCs w:val="24"/>
        </w:rPr>
        <w:t>«Тверьэнерго»</w:t>
      </w:r>
      <w:r w:rsidR="009571A9" w:rsidRPr="009571A9">
        <w:rPr>
          <w:snapToGrid w:val="0"/>
          <w:sz w:val="24"/>
          <w:szCs w:val="24"/>
        </w:rPr>
        <w:t>)</w:t>
      </w:r>
      <w:r w:rsidR="00702B2C" w:rsidRPr="009571A9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9571A9">
        <w:rPr>
          <w:sz w:val="24"/>
          <w:szCs w:val="24"/>
        </w:rPr>
        <w:t xml:space="preserve">Количество лотов: </w:t>
      </w:r>
      <w:r w:rsidRPr="009571A9">
        <w:rPr>
          <w:b/>
          <w:sz w:val="24"/>
          <w:szCs w:val="24"/>
        </w:rPr>
        <w:t>1 (один)</w:t>
      </w:r>
      <w:r w:rsidRPr="009571A9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9571A9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9571A9">
        <w:rPr>
          <w:sz w:val="24"/>
          <w:szCs w:val="24"/>
        </w:rPr>
        <w:t>Сроки</w:t>
      </w:r>
      <w:r w:rsidR="00717F60" w:rsidRPr="009571A9">
        <w:rPr>
          <w:sz w:val="24"/>
          <w:szCs w:val="24"/>
        </w:rPr>
        <w:t xml:space="preserve"> </w:t>
      </w:r>
      <w:r w:rsidR="00366652" w:rsidRPr="009571A9">
        <w:rPr>
          <w:sz w:val="24"/>
          <w:szCs w:val="24"/>
        </w:rPr>
        <w:t>оказания услуг</w:t>
      </w:r>
      <w:r w:rsidR="00717F60" w:rsidRPr="009571A9">
        <w:rPr>
          <w:sz w:val="24"/>
          <w:szCs w:val="24"/>
        </w:rPr>
        <w:t xml:space="preserve">: </w:t>
      </w:r>
      <w:r w:rsidR="009571A9" w:rsidRPr="009571A9">
        <w:rPr>
          <w:sz w:val="24"/>
          <w:szCs w:val="24"/>
        </w:rPr>
        <w:t>10.01.2019г.-31.12.2019г</w:t>
      </w:r>
      <w:r w:rsidR="00717F60" w:rsidRPr="009571A9">
        <w:rPr>
          <w:sz w:val="24"/>
          <w:szCs w:val="24"/>
        </w:rPr>
        <w:t>.</w:t>
      </w:r>
      <w:bookmarkEnd w:id="19"/>
    </w:p>
    <w:p w:rsidR="008D2928" w:rsidRPr="009571A9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9571A9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9571A9">
        <w:rPr>
          <w:sz w:val="24"/>
          <w:szCs w:val="24"/>
        </w:rPr>
        <w:t>территории Р</w:t>
      </w:r>
      <w:r w:rsidR="00A0540E" w:rsidRPr="009571A9">
        <w:rPr>
          <w:sz w:val="24"/>
          <w:szCs w:val="24"/>
        </w:rPr>
        <w:t xml:space="preserve">оссийской </w:t>
      </w:r>
      <w:r w:rsidR="00425F34" w:rsidRPr="009571A9">
        <w:rPr>
          <w:sz w:val="24"/>
          <w:szCs w:val="24"/>
        </w:rPr>
        <w:t>Ф</w:t>
      </w:r>
      <w:r w:rsidR="00A0540E" w:rsidRPr="009571A9">
        <w:rPr>
          <w:sz w:val="24"/>
          <w:szCs w:val="24"/>
        </w:rPr>
        <w:t>едерации</w:t>
      </w:r>
      <w:r w:rsidRPr="009571A9">
        <w:rPr>
          <w:sz w:val="24"/>
          <w:szCs w:val="24"/>
        </w:rPr>
        <w:t>.</w:t>
      </w:r>
      <w:bookmarkEnd w:id="20"/>
    </w:p>
    <w:p w:rsidR="00717F60" w:rsidRPr="009571A9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9571A9">
        <w:rPr>
          <w:iCs/>
          <w:sz w:val="24"/>
          <w:szCs w:val="24"/>
        </w:rPr>
        <w:t xml:space="preserve">Форма и порядок оплаты: </w:t>
      </w:r>
      <w:r w:rsidR="00366652" w:rsidRPr="009571A9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9571A9">
        <w:rPr>
          <w:iCs/>
          <w:sz w:val="24"/>
          <w:szCs w:val="24"/>
        </w:rPr>
        <w:t>.</w:t>
      </w:r>
      <w:bookmarkEnd w:id="21"/>
      <w:r w:rsidR="00691FB1" w:rsidRPr="009571A9">
        <w:rPr>
          <w:iCs/>
          <w:sz w:val="24"/>
          <w:szCs w:val="24"/>
        </w:rPr>
        <w:t xml:space="preserve"> В случае</w:t>
      </w:r>
      <w:proofErr w:type="gramStart"/>
      <w:r w:rsidR="00691FB1" w:rsidRPr="009571A9">
        <w:rPr>
          <w:iCs/>
          <w:sz w:val="24"/>
          <w:szCs w:val="24"/>
        </w:rPr>
        <w:t>,</w:t>
      </w:r>
      <w:proofErr w:type="gramEnd"/>
      <w:r w:rsidR="00691FB1" w:rsidRPr="009571A9">
        <w:rPr>
          <w:iCs/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3B72EA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 xml:space="preserve">подготовить </w:t>
      </w:r>
      <w:r w:rsidR="004B5EB3" w:rsidRPr="002A47D1">
        <w:rPr>
          <w:iCs/>
          <w:sz w:val="24"/>
          <w:szCs w:val="24"/>
        </w:rPr>
        <w:lastRenderedPageBreak/>
        <w:t>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3B72EA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3B72EA" w:rsidRPr="003B72EA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</w:t>
      </w:r>
      <w:r w:rsidRPr="00E71A48">
        <w:rPr>
          <w:sz w:val="24"/>
          <w:szCs w:val="24"/>
        </w:rPr>
        <w:lastRenderedPageBreak/>
        <w:t xml:space="preserve">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3B72EA" w:rsidRDefault="003B72EA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B72EA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3B72EA">
        <w:rPr>
          <w:color w:val="FF0000"/>
          <w:sz w:val="24"/>
          <w:szCs w:val="24"/>
        </w:rPr>
        <w:t xml:space="preserve"> </w:t>
      </w:r>
      <w:r w:rsidRPr="003B72EA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3B72EA">
        <w:rPr>
          <w:sz w:val="24"/>
          <w:szCs w:val="24"/>
        </w:rPr>
        <w:t>.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365D2" w:rsidRDefault="007365D2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7365D2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7365D2">
        <w:rPr>
          <w:bCs w:val="0"/>
          <w:sz w:val="24"/>
          <w:szCs w:val="24"/>
        </w:rPr>
        <w:t xml:space="preserve">в любой момент </w:t>
      </w:r>
      <w:r w:rsidRPr="007365D2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</w:t>
      </w:r>
      <w:proofErr w:type="gramEnd"/>
      <w:r w:rsidRPr="007365D2">
        <w:rPr>
          <w:sz w:val="24"/>
          <w:szCs w:val="24"/>
        </w:rPr>
        <w:t xml:space="preserve"> </w:t>
      </w:r>
      <w:proofErr w:type="gramStart"/>
      <w:r w:rsidRPr="007365D2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Pr="007365D2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7365D2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lastRenderedPageBreak/>
        <w:t>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796F09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3B72EA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3B72EA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7365D2" w:rsidRDefault="007365D2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365D2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7365D2">
        <w:rPr>
          <w:sz w:val="24"/>
          <w:szCs w:val="24"/>
        </w:rPr>
        <w:t xml:space="preserve">3 (трех) рабочих дней </w:t>
      </w:r>
      <w:proofErr w:type="gramStart"/>
      <w:r w:rsidRPr="007365D2">
        <w:rPr>
          <w:sz w:val="24"/>
          <w:szCs w:val="24"/>
        </w:rPr>
        <w:t>с даты поступления</w:t>
      </w:r>
      <w:proofErr w:type="gramEnd"/>
      <w:r w:rsidRPr="007365D2">
        <w:rPr>
          <w:sz w:val="24"/>
          <w:szCs w:val="24"/>
        </w:rPr>
        <w:t xml:space="preserve"> запроса</w:t>
      </w:r>
      <w:r w:rsidR="0099066F" w:rsidRPr="007365D2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  <w:proofErr w:type="gramEnd"/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3B72EA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</w:t>
      </w:r>
      <w:r w:rsidRPr="00E71A48">
        <w:rPr>
          <w:bCs w:val="0"/>
          <w:sz w:val="24"/>
          <w:szCs w:val="24"/>
        </w:rPr>
        <w:lastRenderedPageBreak/>
        <w:t xml:space="preserve">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717F60" w:rsidRPr="00C12FA4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9571A9">
        <w:rPr>
          <w:b/>
          <w:bCs w:val="0"/>
          <w:sz w:val="24"/>
          <w:szCs w:val="24"/>
          <w:u w:val="single"/>
        </w:rPr>
        <w:t>По Лоту №1:</w:t>
      </w:r>
      <w:r w:rsidR="00717F60" w:rsidRPr="009571A9">
        <w:rPr>
          <w:bCs w:val="0"/>
          <w:sz w:val="24"/>
          <w:szCs w:val="24"/>
        </w:rPr>
        <w:t xml:space="preserve"> </w:t>
      </w:r>
      <w:r w:rsidR="009571A9" w:rsidRPr="009571A9">
        <w:rPr>
          <w:b/>
          <w:sz w:val="24"/>
          <w:szCs w:val="24"/>
        </w:rPr>
        <w:t>7 200 000,00</w:t>
      </w:r>
      <w:r w:rsidR="009571A9" w:rsidRPr="009571A9">
        <w:rPr>
          <w:sz w:val="24"/>
          <w:szCs w:val="24"/>
        </w:rPr>
        <w:t xml:space="preserve"> (Семь миллионов двести тысяч) рублей 00 коп. РФ, без учета НДС;</w:t>
      </w:r>
      <w:r w:rsidR="009571A9" w:rsidRPr="009571A9">
        <w:rPr>
          <w:b/>
          <w:sz w:val="24"/>
          <w:szCs w:val="24"/>
        </w:rPr>
        <w:t xml:space="preserve"> </w:t>
      </w:r>
      <w:r w:rsidR="009571A9" w:rsidRPr="009571A9">
        <w:rPr>
          <w:sz w:val="24"/>
          <w:szCs w:val="24"/>
        </w:rPr>
        <w:t>НДС составляет</w:t>
      </w:r>
      <w:r w:rsidR="009571A9" w:rsidRPr="009571A9">
        <w:rPr>
          <w:b/>
          <w:sz w:val="24"/>
          <w:szCs w:val="24"/>
        </w:rPr>
        <w:t xml:space="preserve"> 1 296 000,00</w:t>
      </w:r>
      <w:r w:rsidR="009571A9" w:rsidRPr="009571A9">
        <w:rPr>
          <w:sz w:val="24"/>
          <w:szCs w:val="24"/>
        </w:rPr>
        <w:t xml:space="preserve"> (Один миллион двести девяносто шесть тысяч) рублей 00 коп. РФ;</w:t>
      </w:r>
      <w:r w:rsidR="009571A9" w:rsidRPr="009571A9">
        <w:rPr>
          <w:b/>
          <w:sz w:val="24"/>
          <w:szCs w:val="24"/>
        </w:rPr>
        <w:t xml:space="preserve"> 8 496 000,00</w:t>
      </w:r>
      <w:r w:rsidR="009571A9" w:rsidRPr="009571A9">
        <w:rPr>
          <w:sz w:val="24"/>
          <w:szCs w:val="24"/>
        </w:rPr>
        <w:t xml:space="preserve"> (Восемь миллионов четыреста девяносто шесть тысяч) рублей 00 коп.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EB7BE2">
        <w:rPr>
          <w:bCs w:val="0"/>
          <w:sz w:val="24"/>
          <w:szCs w:val="24"/>
        </w:rPr>
        <w:t>оценивает и сопоставляет</w:t>
      </w:r>
      <w:proofErr w:type="gramEnd"/>
      <w:r w:rsidRPr="00EB7BE2">
        <w:rPr>
          <w:bCs w:val="0"/>
          <w:sz w:val="24"/>
          <w:szCs w:val="24"/>
        </w:rPr>
        <w:t xml:space="preserve"> стоимость Заявки без учета НДС.</w:t>
      </w:r>
    </w:p>
    <w:p w:rsidR="006371C4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3B72EA" w:rsidRPr="003B72EA" w:rsidRDefault="003B72EA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B72EA">
        <w:rPr>
          <w:bCs w:val="0"/>
          <w:sz w:val="24"/>
          <w:szCs w:val="24"/>
        </w:rPr>
        <w:t xml:space="preserve">В соответствии с Федеральным законом от 03.08.2018 N 303-ФЗ с 1 января 2019 г. налоговая ставка НДС составляет 20%, при увеличении ставки НДС на момент </w:t>
      </w:r>
      <w:proofErr w:type="gramStart"/>
      <w:r w:rsidRPr="003B72EA">
        <w:rPr>
          <w:bCs w:val="0"/>
          <w:sz w:val="24"/>
          <w:szCs w:val="24"/>
        </w:rPr>
        <w:t>отгрузки продукции/ оказания услуг/ выполнения</w:t>
      </w:r>
      <w:proofErr w:type="gramEnd"/>
      <w:r w:rsidRPr="003B72EA">
        <w:rPr>
          <w:bCs w:val="0"/>
          <w:sz w:val="24"/>
          <w:szCs w:val="24"/>
        </w:rPr>
        <w:t xml:space="preserve"> работ, ранее определенная цена договора с учетом НДС увеличивается на сумму увеличения ставки НДС.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8"/>
      <w:r w:rsidRPr="00EB7BE2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proofErr w:type="gramStart"/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</w:t>
      </w:r>
      <w:r w:rsidRPr="00AE1D21">
        <w:rPr>
          <w:bCs w:val="0"/>
          <w:sz w:val="24"/>
          <w:szCs w:val="24"/>
        </w:rPr>
        <w:lastRenderedPageBreak/>
        <w:t>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  <w:proofErr w:type="gramEnd"/>
    </w:p>
    <w:p w:rsidR="00DC7643" w:rsidRPr="009571A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>должен иметь соответствующие разрешающие документы на выполнение видов деятельности в рамках Договора (</w:t>
      </w:r>
      <w:r w:rsidRPr="009571A9">
        <w:rPr>
          <w:sz w:val="24"/>
          <w:szCs w:val="24"/>
        </w:rPr>
        <w:t xml:space="preserve">в случае, если наличие данных разрешающих документов необходимо для оказания услуг, указанных в п. </w:t>
      </w:r>
      <w:r w:rsidR="00402725" w:rsidRPr="009571A9">
        <w:fldChar w:fldCharType="begin"/>
      </w:r>
      <w:r w:rsidR="00402725" w:rsidRPr="009571A9">
        <w:instrText xml:space="preserve"> REF _Ref440275279 \r \h  \* MERGEFORMAT </w:instrText>
      </w:r>
      <w:r w:rsidR="00402725" w:rsidRPr="009571A9">
        <w:fldChar w:fldCharType="separate"/>
      </w:r>
      <w:r w:rsidR="003B72EA" w:rsidRPr="009571A9">
        <w:rPr>
          <w:sz w:val="24"/>
          <w:szCs w:val="24"/>
        </w:rPr>
        <w:t>1.1.4</w:t>
      </w:r>
      <w:r w:rsidR="00402725" w:rsidRPr="009571A9">
        <w:fldChar w:fldCharType="end"/>
      </w:r>
      <w:r w:rsidRPr="009571A9">
        <w:rPr>
          <w:sz w:val="24"/>
          <w:szCs w:val="24"/>
        </w:rPr>
        <w:t xml:space="preserve"> и разделе </w:t>
      </w:r>
      <w:r w:rsidR="00402725" w:rsidRPr="009571A9">
        <w:fldChar w:fldCharType="begin"/>
      </w:r>
      <w:r w:rsidR="00402725" w:rsidRPr="009571A9">
        <w:instrText xml:space="preserve"> REF _Ref440270568 \r \h  \* MERGEFORMAT </w:instrText>
      </w:r>
      <w:r w:rsidR="00402725" w:rsidRPr="009571A9">
        <w:fldChar w:fldCharType="separate"/>
      </w:r>
      <w:r w:rsidR="003B72EA" w:rsidRPr="009571A9">
        <w:t>4</w:t>
      </w:r>
      <w:r w:rsidR="00402725" w:rsidRPr="009571A9">
        <w:fldChar w:fldCharType="end"/>
      </w:r>
      <w:r w:rsidRPr="009571A9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9571A9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571A9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9571A9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9571A9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9571A9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9571A9">
        <w:rPr>
          <w:color w:val="000000"/>
          <w:sz w:val="24"/>
          <w:szCs w:val="24"/>
          <w:lang w:eastAsia="ru-RU"/>
        </w:rPr>
        <w:t>т.ч</w:t>
      </w:r>
      <w:proofErr w:type="spellEnd"/>
      <w:r w:rsidRPr="009571A9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9571A9">
        <w:rPr>
          <w:color w:val="000000"/>
          <w:sz w:val="24"/>
          <w:szCs w:val="24"/>
          <w:lang w:eastAsia="ru-RU"/>
        </w:rPr>
        <w:t xml:space="preserve"> </w:t>
      </w:r>
      <w:r w:rsidRPr="009571A9">
        <w:rPr>
          <w:color w:val="000000"/>
          <w:sz w:val="24"/>
          <w:szCs w:val="24"/>
        </w:rPr>
        <w:t>Под термином аналогичного договора</w:t>
      </w:r>
      <w:r w:rsidRPr="00090FCB">
        <w:rPr>
          <w:color w:val="000000"/>
          <w:sz w:val="24"/>
          <w:szCs w:val="24"/>
        </w:rPr>
        <w:t xml:space="preserve">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</w:t>
      </w:r>
      <w:r w:rsidRPr="00AE1D21">
        <w:rPr>
          <w:sz w:val="24"/>
          <w:szCs w:val="24"/>
        </w:rPr>
        <w:lastRenderedPageBreak/>
        <w:t>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6"/>
      <w:bookmarkEnd w:id="47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79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</w:t>
      </w:r>
      <w:r w:rsidR="009948B4" w:rsidRPr="00AE1D21">
        <w:rPr>
          <w:sz w:val="24"/>
          <w:szCs w:val="24"/>
        </w:rPr>
        <w:lastRenderedPageBreak/>
        <w:t>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3B72EA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  <w:proofErr w:type="gramEnd"/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lastRenderedPageBreak/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0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5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3B72EA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 xml:space="preserve">предложений форме — Справка о материально-технических ресурсах </w:t>
      </w:r>
      <w:r w:rsidR="007705A5" w:rsidRPr="00AE1D21">
        <w:rPr>
          <w:sz w:val="24"/>
          <w:szCs w:val="24"/>
        </w:rPr>
        <w:lastRenderedPageBreak/>
        <w:t>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</w:t>
      </w:r>
      <w:r w:rsidRPr="007D7C50">
        <w:rPr>
          <w:sz w:val="24"/>
          <w:szCs w:val="24"/>
        </w:rPr>
        <w:lastRenderedPageBreak/>
        <w:t xml:space="preserve">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lastRenderedPageBreak/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E71A48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 xml:space="preserve">должна быть подготовлена отдельно по каждому из лотов с указанием номера и </w:t>
      </w:r>
      <w:r w:rsidR="00362EA4" w:rsidRPr="00AE1D21">
        <w:rPr>
          <w:sz w:val="24"/>
          <w:szCs w:val="24"/>
        </w:rPr>
        <w:lastRenderedPageBreak/>
        <w:t>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</w:t>
      </w:r>
      <w:r w:rsidRPr="00E71A48">
        <w:rPr>
          <w:bCs w:val="0"/>
          <w:sz w:val="24"/>
          <w:szCs w:val="24"/>
        </w:rPr>
        <w:lastRenderedPageBreak/>
        <w:t xml:space="preserve">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a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g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E71A48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Pr="007365D2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Заявки Участники вправе обратиться </w:t>
      </w:r>
      <w:r w:rsidRPr="00382A07">
        <w:rPr>
          <w:bCs w:val="0"/>
          <w:iCs/>
          <w:sz w:val="24"/>
          <w:szCs w:val="24"/>
        </w:rPr>
        <w:lastRenderedPageBreak/>
        <w:t>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7365D2">
        <w:rPr>
          <w:bCs w:val="0"/>
          <w:iCs/>
          <w:sz w:val="24"/>
          <w:szCs w:val="24"/>
        </w:rPr>
        <w:t>ЭТП</w:t>
      </w:r>
      <w:r w:rsidR="00717F60" w:rsidRPr="007365D2">
        <w:rPr>
          <w:bCs w:val="0"/>
          <w:iCs/>
          <w:sz w:val="24"/>
          <w:szCs w:val="24"/>
        </w:rPr>
        <w:t>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7365D2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7365D2">
        <w:rPr>
          <w:sz w:val="24"/>
          <w:szCs w:val="24"/>
        </w:rPr>
        <w:t>с даты поступления</w:t>
      </w:r>
      <w:proofErr w:type="gramEnd"/>
      <w:r w:rsidRPr="007365D2">
        <w:rPr>
          <w:sz w:val="24"/>
          <w:szCs w:val="24"/>
        </w:rPr>
        <w:t xml:space="preserve"> запроса.</w:t>
      </w:r>
    </w:p>
    <w:p w:rsidR="007365D2" w:rsidRPr="009571A9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365D2">
        <w:rPr>
          <w:sz w:val="24"/>
          <w:szCs w:val="24"/>
        </w:rPr>
        <w:t xml:space="preserve">Ответ на запрос разъяснений Организатор размещает посредством функционала </w:t>
      </w:r>
      <w:r w:rsidRPr="009571A9">
        <w:rPr>
          <w:sz w:val="24"/>
          <w:szCs w:val="24"/>
        </w:rPr>
        <w:t>ЭТП.</w:t>
      </w:r>
    </w:p>
    <w:p w:rsidR="007365D2" w:rsidRPr="009571A9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571A9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9571A9">
        <w:rPr>
          <w:sz w:val="24"/>
          <w:szCs w:val="24"/>
        </w:rPr>
        <w:t>с даты публикации</w:t>
      </w:r>
      <w:proofErr w:type="gramEnd"/>
      <w:r w:rsidRPr="009571A9">
        <w:rPr>
          <w:sz w:val="24"/>
          <w:szCs w:val="24"/>
        </w:rPr>
        <w:t xml:space="preserve"> закупочной процедуры (п. </w:t>
      </w:r>
      <w:r w:rsidRPr="009571A9">
        <w:rPr>
          <w:sz w:val="24"/>
          <w:szCs w:val="24"/>
        </w:rPr>
        <w:fldChar w:fldCharType="begin"/>
      </w:r>
      <w:r w:rsidRPr="009571A9">
        <w:rPr>
          <w:sz w:val="24"/>
          <w:szCs w:val="24"/>
        </w:rPr>
        <w:instrText xml:space="preserve"> REF _Ref191386085 \r \h  \* MERGEFORMAT </w:instrText>
      </w:r>
      <w:r w:rsidRPr="009571A9">
        <w:rPr>
          <w:sz w:val="24"/>
          <w:szCs w:val="24"/>
        </w:rPr>
      </w:r>
      <w:r w:rsidRPr="009571A9">
        <w:rPr>
          <w:sz w:val="24"/>
          <w:szCs w:val="24"/>
        </w:rPr>
        <w:fldChar w:fldCharType="separate"/>
      </w:r>
      <w:r w:rsidR="003B72EA" w:rsidRPr="009571A9">
        <w:rPr>
          <w:sz w:val="24"/>
          <w:szCs w:val="24"/>
        </w:rPr>
        <w:t>1.1.1</w:t>
      </w:r>
      <w:r w:rsidRPr="009571A9">
        <w:rPr>
          <w:sz w:val="24"/>
          <w:szCs w:val="24"/>
        </w:rPr>
        <w:fldChar w:fldCharType="end"/>
      </w:r>
      <w:r w:rsidRPr="009571A9">
        <w:rPr>
          <w:sz w:val="24"/>
          <w:szCs w:val="24"/>
        </w:rPr>
        <w:t>).</w:t>
      </w:r>
    </w:p>
    <w:p w:rsidR="007365D2" w:rsidRPr="009571A9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571A9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9571A9">
        <w:rPr>
          <w:b/>
          <w:sz w:val="24"/>
          <w:szCs w:val="24"/>
        </w:rPr>
        <w:t xml:space="preserve">12:00 </w:t>
      </w:r>
      <w:r w:rsidR="00F87853">
        <w:rPr>
          <w:b/>
          <w:sz w:val="24"/>
          <w:szCs w:val="24"/>
        </w:rPr>
        <w:t>31</w:t>
      </w:r>
      <w:bookmarkStart w:id="538" w:name="_GoBack"/>
      <w:bookmarkEnd w:id="538"/>
      <w:r w:rsidRPr="009571A9">
        <w:rPr>
          <w:b/>
          <w:sz w:val="24"/>
          <w:szCs w:val="24"/>
        </w:rPr>
        <w:t xml:space="preserve"> августа 2018 года</w:t>
      </w:r>
      <w:r w:rsidRPr="009571A9">
        <w:rPr>
          <w:sz w:val="24"/>
          <w:szCs w:val="24"/>
        </w:rPr>
        <w:t>.</w:t>
      </w:r>
    </w:p>
    <w:p w:rsidR="00717F60" w:rsidRPr="00E71A48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571A9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3B72EA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1E3137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391E20" w:rsidRDefault="00932C0A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391E20">
        <w:rPr>
          <w:bCs w:val="0"/>
          <w:sz w:val="24"/>
          <w:szCs w:val="24"/>
        </w:rPr>
        <w:t>, предоставления</w:t>
      </w:r>
      <w:r w:rsidR="007C47E3" w:rsidRPr="00391E20">
        <w:rPr>
          <w:bCs w:val="0"/>
          <w:sz w:val="24"/>
          <w:szCs w:val="24"/>
        </w:rPr>
        <w:t xml:space="preserve"> </w:t>
      </w:r>
      <w:r w:rsidR="00F56BF5" w:rsidRPr="00391E20">
        <w:rPr>
          <w:sz w:val="24"/>
          <w:szCs w:val="24"/>
        </w:rPr>
        <w:t xml:space="preserve">фальсифицированных </w:t>
      </w:r>
      <w:r w:rsidR="007C47E3" w:rsidRPr="00391E20">
        <w:rPr>
          <w:bCs w:val="0"/>
          <w:sz w:val="24"/>
          <w:szCs w:val="24"/>
        </w:rPr>
        <w:t>документов, приведенных в</w:t>
      </w:r>
      <w:r w:rsidRPr="00391E20">
        <w:rPr>
          <w:bCs w:val="0"/>
          <w:sz w:val="24"/>
          <w:szCs w:val="24"/>
        </w:rPr>
        <w:t xml:space="preserve"> составе </w:t>
      </w:r>
      <w:r w:rsidR="004B5EB3" w:rsidRPr="00391E20">
        <w:rPr>
          <w:bCs w:val="0"/>
          <w:sz w:val="24"/>
          <w:szCs w:val="24"/>
        </w:rPr>
        <w:t>Заявк</w:t>
      </w:r>
      <w:r w:rsidRPr="00391E20">
        <w:rPr>
          <w:bCs w:val="0"/>
          <w:sz w:val="24"/>
          <w:szCs w:val="24"/>
        </w:rPr>
        <w:t>и;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 xml:space="preserve">отказа </w:t>
      </w:r>
      <w:r w:rsidRPr="00391E20">
        <w:rPr>
          <w:sz w:val="24"/>
          <w:szCs w:val="24"/>
          <w:lang w:val="x-none" w:eastAsia="x-none"/>
        </w:rPr>
        <w:t xml:space="preserve">Победителя или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 порядке</w:t>
      </w:r>
      <w:r w:rsidRPr="00391E20">
        <w:rPr>
          <w:bCs w:val="0"/>
          <w:sz w:val="24"/>
          <w:szCs w:val="24"/>
        </w:rPr>
        <w:t xml:space="preserve"> </w:t>
      </w:r>
      <w:r w:rsidR="00932C0A" w:rsidRPr="00391E20">
        <w:rPr>
          <w:bCs w:val="0"/>
          <w:sz w:val="24"/>
          <w:szCs w:val="24"/>
        </w:rPr>
        <w:t>(п</w:t>
      </w:r>
      <w:r w:rsidR="00403042" w:rsidRPr="00391E20">
        <w:rPr>
          <w:bCs w:val="0"/>
          <w:sz w:val="24"/>
          <w:szCs w:val="24"/>
        </w:rPr>
        <w:t>.</w:t>
      </w:r>
      <w:r w:rsidR="007F30BA" w:rsidRPr="00391E20">
        <w:rPr>
          <w:bCs w:val="0"/>
          <w:sz w:val="24"/>
          <w:szCs w:val="24"/>
        </w:rPr>
        <w:fldChar w:fldCharType="begin"/>
      </w:r>
      <w:r w:rsidR="00E54225" w:rsidRPr="00391E20">
        <w:rPr>
          <w:bCs w:val="0"/>
          <w:sz w:val="24"/>
          <w:szCs w:val="24"/>
        </w:rPr>
        <w:instrText xml:space="preserve"> REF _Ref468875001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3.12</w:t>
      </w:r>
      <w:r w:rsidR="007F30BA" w:rsidRPr="00391E20">
        <w:rPr>
          <w:bCs w:val="0"/>
          <w:sz w:val="24"/>
          <w:szCs w:val="24"/>
        </w:rPr>
        <w:fldChar w:fldCharType="end"/>
      </w:r>
      <w:r w:rsidR="00932C0A" w:rsidRPr="00391E20">
        <w:rPr>
          <w:bCs w:val="0"/>
          <w:sz w:val="24"/>
          <w:szCs w:val="24"/>
        </w:rPr>
        <w:t>);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sz w:val="24"/>
          <w:szCs w:val="24"/>
          <w:lang w:eastAsia="ru-RU"/>
        </w:rPr>
        <w:t>непредставлени</w:t>
      </w:r>
      <w:r w:rsidRPr="00391E20">
        <w:rPr>
          <w:sz w:val="24"/>
          <w:szCs w:val="24"/>
        </w:rPr>
        <w:t>я или предоставления</w:t>
      </w:r>
      <w:r w:rsidRPr="00391E20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391E20">
        <w:rPr>
          <w:bCs w:val="0"/>
          <w:sz w:val="24"/>
          <w:szCs w:val="24"/>
        </w:rPr>
        <w:t xml:space="preserve"> </w:t>
      </w:r>
      <w:r w:rsidR="00043F1B" w:rsidRPr="00391E20">
        <w:rPr>
          <w:bCs w:val="0"/>
          <w:sz w:val="24"/>
          <w:szCs w:val="24"/>
        </w:rPr>
        <w:t>(п.</w:t>
      </w:r>
      <w:r w:rsidR="007F30BA" w:rsidRPr="00391E20">
        <w:rPr>
          <w:bCs w:val="0"/>
          <w:sz w:val="24"/>
          <w:szCs w:val="24"/>
        </w:rPr>
        <w:fldChar w:fldCharType="begin"/>
      </w:r>
      <w:r w:rsidR="00043F1B" w:rsidRPr="00391E20">
        <w:rPr>
          <w:bCs w:val="0"/>
          <w:sz w:val="24"/>
          <w:szCs w:val="24"/>
        </w:rPr>
        <w:instrText xml:space="preserve"> REF _Ref468201354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3.13</w:t>
      </w:r>
      <w:r w:rsidR="007F30BA" w:rsidRPr="00391E20">
        <w:rPr>
          <w:bCs w:val="0"/>
          <w:sz w:val="24"/>
          <w:szCs w:val="24"/>
        </w:rPr>
        <w:fldChar w:fldCharType="end"/>
      </w:r>
      <w:r w:rsidR="00043F1B" w:rsidRPr="00391E20">
        <w:rPr>
          <w:bCs w:val="0"/>
          <w:sz w:val="24"/>
          <w:szCs w:val="24"/>
        </w:rPr>
        <w:t>)</w:t>
      </w:r>
      <w:r w:rsidR="00311F48" w:rsidRPr="00391E20">
        <w:rPr>
          <w:bCs w:val="0"/>
          <w:sz w:val="24"/>
          <w:szCs w:val="24"/>
        </w:rPr>
        <w:t>.</w:t>
      </w:r>
    </w:p>
    <w:p w:rsidR="00932C0A" w:rsidRPr="00391E20" w:rsidRDefault="00932C0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</w:t>
      </w:r>
      <w:r w:rsidRPr="00391E20">
        <w:rPr>
          <w:bCs w:val="0"/>
          <w:sz w:val="24"/>
          <w:szCs w:val="24"/>
        </w:rPr>
        <w:t xml:space="preserve">случаях, указанных в п. </w:t>
      </w:r>
      <w:r w:rsidR="00402725" w:rsidRPr="00391E20">
        <w:rPr>
          <w:sz w:val="24"/>
          <w:szCs w:val="24"/>
        </w:rPr>
        <w:fldChar w:fldCharType="begin"/>
      </w:r>
      <w:r w:rsidR="00402725" w:rsidRPr="00391E20">
        <w:rPr>
          <w:sz w:val="24"/>
          <w:szCs w:val="24"/>
        </w:rPr>
        <w:instrText xml:space="preserve"> REF _Ref305753174 \r \h  \* MERGEFORMAT </w:instrText>
      </w:r>
      <w:r w:rsidR="00402725" w:rsidRPr="00391E20">
        <w:rPr>
          <w:sz w:val="24"/>
          <w:szCs w:val="24"/>
        </w:rPr>
      </w:r>
      <w:r w:rsidR="00402725" w:rsidRPr="00391E20">
        <w:rPr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-3.3.14.3</w:t>
      </w:r>
      <w:r w:rsidR="003B72EA" w:rsidRPr="00391E20">
        <w:rPr>
          <w:sz w:val="24"/>
          <w:szCs w:val="24"/>
        </w:rPr>
        <w:t>.2</w:t>
      </w:r>
      <w:r w:rsidR="00402725" w:rsidRPr="00391E20">
        <w:rPr>
          <w:sz w:val="24"/>
          <w:szCs w:val="24"/>
        </w:rPr>
        <w:fldChar w:fldCharType="end"/>
      </w:r>
      <w:r w:rsidRPr="00391E20">
        <w:rPr>
          <w:bCs w:val="0"/>
          <w:sz w:val="24"/>
          <w:szCs w:val="24"/>
        </w:rPr>
        <w:t xml:space="preserve"> </w:t>
      </w:r>
      <w:r w:rsidR="009C744E" w:rsidRPr="00391E20">
        <w:rPr>
          <w:bCs w:val="0"/>
          <w:sz w:val="24"/>
          <w:szCs w:val="24"/>
        </w:rPr>
        <w:t>Участник</w:t>
      </w:r>
      <w:r w:rsidRPr="00391E20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0A7A8E" w:rsidRPr="00391E20">
        <w:rPr>
          <w:bCs w:val="0"/>
          <w:sz w:val="24"/>
          <w:szCs w:val="24"/>
        </w:rPr>
        <w:t>3% от стоимости Заявки, с учетом НДС.</w:t>
      </w:r>
    </w:p>
    <w:p w:rsidR="00932C0A" w:rsidRPr="00E71A48" w:rsidRDefault="009C744E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391E20">
        <w:rPr>
          <w:bCs w:val="0"/>
          <w:sz w:val="24"/>
          <w:szCs w:val="24"/>
        </w:rPr>
        <w:t>Участник</w:t>
      </w:r>
      <w:r w:rsidR="00932C0A" w:rsidRPr="00391E20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</w:t>
      </w:r>
      <w:r w:rsidR="00932C0A" w:rsidRPr="00E71A48">
        <w:rPr>
          <w:bCs w:val="0"/>
          <w:sz w:val="24"/>
          <w:szCs w:val="24"/>
        </w:rPr>
        <w:t>Заказчика об уплате неустойки.</w:t>
      </w:r>
      <w:bookmarkEnd w:id="593"/>
      <w:bookmarkEnd w:id="594"/>
    </w:p>
    <w:p w:rsidR="002F273A" w:rsidRPr="009571A9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9571A9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9571A9">
        <w:rPr>
          <w:bCs w:val="0"/>
          <w:sz w:val="24"/>
          <w:szCs w:val="24"/>
        </w:rPr>
        <w:t>(</w:t>
      </w:r>
      <w:r w:rsidRPr="009571A9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9571A9">
        <w:rPr>
          <w:sz w:val="24"/>
          <w:szCs w:val="24"/>
        </w:rPr>
        <w:fldChar w:fldCharType="begin"/>
      </w:r>
      <w:r w:rsidR="00197954" w:rsidRPr="009571A9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9571A9" w:rsidRPr="009571A9">
        <w:rPr>
          <w:sz w:val="24"/>
          <w:szCs w:val="24"/>
        </w:rPr>
        <w:instrText xml:space="preserve"> \* MERGEFORMAT </w:instrText>
      </w:r>
      <w:r w:rsidR="007F30BA" w:rsidRPr="009571A9">
        <w:rPr>
          <w:sz w:val="24"/>
          <w:szCs w:val="24"/>
        </w:rPr>
      </w:r>
      <w:r w:rsidR="007F30BA" w:rsidRPr="009571A9">
        <w:rPr>
          <w:sz w:val="24"/>
          <w:szCs w:val="24"/>
        </w:rPr>
        <w:fldChar w:fldCharType="separate"/>
      </w:r>
      <w:r w:rsidR="003B72EA" w:rsidRPr="009571A9">
        <w:rPr>
          <w:bCs w:val="0"/>
          <w:sz w:val="24"/>
          <w:szCs w:val="24"/>
          <w:lang w:eastAsia="ru-RU"/>
        </w:rPr>
        <w:t>5.15</w:t>
      </w:r>
      <w:r w:rsidR="007F30BA" w:rsidRPr="009571A9">
        <w:rPr>
          <w:sz w:val="24"/>
          <w:szCs w:val="24"/>
        </w:rPr>
        <w:fldChar w:fldCharType="end"/>
      </w:r>
      <w:r w:rsidRPr="009571A9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 w:rsidRPr="009571A9">
        <w:rPr>
          <w:sz w:val="24"/>
          <w:szCs w:val="24"/>
        </w:rPr>
        <w:fldChar w:fldCharType="begin"/>
      </w:r>
      <w:r w:rsidR="00402725" w:rsidRPr="009571A9">
        <w:rPr>
          <w:sz w:val="24"/>
          <w:szCs w:val="24"/>
        </w:rPr>
        <w:instrText xml:space="preserve"> REF _Ref440289953 \r \h  \* MERGEFORMAT </w:instrText>
      </w:r>
      <w:r w:rsidR="00402725" w:rsidRPr="009571A9">
        <w:rPr>
          <w:sz w:val="24"/>
          <w:szCs w:val="24"/>
        </w:rPr>
      </w:r>
      <w:r w:rsidR="00402725" w:rsidRPr="009571A9">
        <w:rPr>
          <w:sz w:val="24"/>
          <w:szCs w:val="24"/>
        </w:rPr>
        <w:fldChar w:fldCharType="separate"/>
      </w:r>
      <w:r w:rsidR="003B72EA" w:rsidRPr="009571A9">
        <w:rPr>
          <w:bCs w:val="0"/>
          <w:sz w:val="24"/>
          <w:szCs w:val="24"/>
        </w:rPr>
        <w:t>3.4.1.3</w:t>
      </w:r>
      <w:r w:rsidR="00402725" w:rsidRPr="009571A9">
        <w:rPr>
          <w:sz w:val="24"/>
          <w:szCs w:val="24"/>
        </w:rPr>
        <w:fldChar w:fldCharType="end"/>
      </w:r>
      <w:r w:rsidRPr="009571A9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9571A9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9571A9">
        <w:rPr>
          <w:bCs w:val="0"/>
          <w:sz w:val="24"/>
          <w:szCs w:val="24"/>
        </w:rPr>
        <w:t>каб</w:t>
      </w:r>
      <w:proofErr w:type="spellEnd"/>
      <w:r w:rsidR="00BB6553" w:rsidRPr="009571A9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9571A9">
        <w:rPr>
          <w:bCs w:val="0"/>
          <w:sz w:val="24"/>
          <w:szCs w:val="24"/>
        </w:rPr>
        <w:t>Горностаева</w:t>
      </w:r>
      <w:r w:rsidR="00BB6553" w:rsidRPr="009571A9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9571A9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9571A9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571A9">
        <w:rPr>
          <w:sz w:val="24"/>
          <w:szCs w:val="24"/>
        </w:rPr>
        <w:t>Пометка «</w:t>
      </w:r>
      <w:r w:rsidRPr="009571A9">
        <w:rPr>
          <w:bCs w:val="0"/>
          <w:sz w:val="24"/>
          <w:szCs w:val="24"/>
        </w:rPr>
        <w:t xml:space="preserve"> Соглашение о неустойке</w:t>
      </w:r>
      <w:r w:rsidRPr="009571A9">
        <w:rPr>
          <w:sz w:val="24"/>
          <w:szCs w:val="24"/>
        </w:rPr>
        <w:t>»;</w:t>
      </w:r>
    </w:p>
    <w:p w:rsidR="002F273A" w:rsidRPr="009571A9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571A9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 w:rsidRPr="009571A9">
        <w:rPr>
          <w:sz w:val="24"/>
          <w:szCs w:val="24"/>
        </w:rPr>
        <w:fldChar w:fldCharType="begin"/>
      </w:r>
      <w:r w:rsidR="00402725" w:rsidRPr="009571A9">
        <w:rPr>
          <w:sz w:val="24"/>
          <w:szCs w:val="24"/>
        </w:rPr>
        <w:instrText xml:space="preserve"> REF _Ref191386085 \r \h  \* MERGEFORMAT </w:instrText>
      </w:r>
      <w:r w:rsidR="00402725" w:rsidRPr="009571A9">
        <w:rPr>
          <w:sz w:val="24"/>
          <w:szCs w:val="24"/>
        </w:rPr>
      </w:r>
      <w:r w:rsidR="00402725" w:rsidRPr="009571A9">
        <w:rPr>
          <w:sz w:val="24"/>
          <w:szCs w:val="24"/>
        </w:rPr>
        <w:fldChar w:fldCharType="separate"/>
      </w:r>
      <w:r w:rsidR="003B72EA" w:rsidRPr="009571A9">
        <w:rPr>
          <w:sz w:val="24"/>
          <w:szCs w:val="24"/>
        </w:rPr>
        <w:t>1.1.1</w:t>
      </w:r>
      <w:r w:rsidR="00402725" w:rsidRPr="009571A9">
        <w:rPr>
          <w:sz w:val="24"/>
          <w:szCs w:val="24"/>
        </w:rPr>
        <w:fldChar w:fldCharType="end"/>
      </w:r>
      <w:r w:rsidRPr="009571A9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571A9">
        <w:rPr>
          <w:sz w:val="24"/>
          <w:szCs w:val="24"/>
        </w:rPr>
        <w:t>полное фирменное наименование</w:t>
      </w:r>
      <w:r w:rsidRPr="002F273A">
        <w:rPr>
          <w:sz w:val="24"/>
          <w:szCs w:val="24"/>
        </w:rPr>
        <w:t xml:space="preserve">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lastRenderedPageBreak/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7365D2">
        <w:fldChar w:fldCharType="begin"/>
      </w:r>
      <w:r w:rsidR="007365D2">
        <w:rPr>
          <w:sz w:val="24"/>
          <w:szCs w:val="24"/>
        </w:rPr>
        <w:instrText xml:space="preserve"> REF _Ref518917165 \r \h </w:instrText>
      </w:r>
      <w:r w:rsidR="007365D2">
        <w:fldChar w:fldCharType="separate"/>
      </w:r>
      <w:r w:rsidR="003B72EA">
        <w:rPr>
          <w:sz w:val="24"/>
          <w:szCs w:val="24"/>
        </w:rPr>
        <w:t>3.3.14.6</w:t>
      </w:r>
      <w:r w:rsidR="007365D2">
        <w:fldChar w:fldCharType="end"/>
      </w:r>
      <w:r w:rsidR="007365D2">
        <w:t xml:space="preserve"> </w:t>
      </w:r>
      <w:r w:rsidRPr="001E3137">
        <w:rPr>
          <w:sz w:val="24"/>
          <w:szCs w:val="24"/>
        </w:rPr>
        <w:t>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9571A9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</w:t>
      </w:r>
      <w:r w:rsidRPr="009571A9">
        <w:rPr>
          <w:szCs w:val="24"/>
        </w:rPr>
        <w:t xml:space="preserve">Участнику отказывается в допуске к участию в </w:t>
      </w:r>
      <w:r w:rsidR="005C0B25" w:rsidRPr="009571A9">
        <w:rPr>
          <w:szCs w:val="24"/>
        </w:rPr>
        <w:t>Запросе предложений</w:t>
      </w:r>
      <w:r w:rsidRPr="009571A9">
        <w:rPr>
          <w:szCs w:val="24"/>
        </w:rPr>
        <w:t>.</w:t>
      </w:r>
    </w:p>
    <w:p w:rsidR="00F64A8B" w:rsidRPr="009571A9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9571A9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9571A9">
        <w:rPr>
          <w:szCs w:val="24"/>
        </w:rPr>
        <w:t xml:space="preserve">исполнения обязательств, связанных с участием в </w:t>
      </w:r>
      <w:r w:rsidR="005C0B25" w:rsidRPr="009571A9">
        <w:rPr>
          <w:szCs w:val="24"/>
        </w:rPr>
        <w:t xml:space="preserve">Запросе предложений </w:t>
      </w:r>
      <w:r w:rsidRPr="009571A9">
        <w:rPr>
          <w:szCs w:val="24"/>
        </w:rPr>
        <w:t>и подачей Заявки,</w:t>
      </w:r>
      <w:r w:rsidRPr="009571A9">
        <w:rPr>
          <w:rFonts w:eastAsia="Calibri"/>
          <w:szCs w:val="24"/>
          <w:lang w:eastAsia="en-US"/>
        </w:rPr>
        <w:t xml:space="preserve"> копию </w:t>
      </w:r>
      <w:r w:rsidRPr="009571A9">
        <w:rPr>
          <w:szCs w:val="24"/>
        </w:rPr>
        <w:t>платежного</w:t>
      </w:r>
      <w:r w:rsidRPr="009571A9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 w:rsidRPr="009571A9">
        <w:fldChar w:fldCharType="begin"/>
      </w:r>
      <w:r w:rsidR="00402725" w:rsidRPr="009571A9">
        <w:instrText xml:space="preserve"> REF _Ref55335823 \r \h  \* MERGEFORMAT </w:instrText>
      </w:r>
      <w:r w:rsidR="00402725" w:rsidRPr="009571A9">
        <w:fldChar w:fldCharType="separate"/>
      </w:r>
      <w:r w:rsidR="003B72EA" w:rsidRPr="009571A9">
        <w:rPr>
          <w:rFonts w:eastAsia="Calibri"/>
          <w:szCs w:val="24"/>
          <w:lang w:eastAsia="en-US"/>
        </w:rPr>
        <w:t>5.7</w:t>
      </w:r>
      <w:r w:rsidR="00402725" w:rsidRPr="009571A9">
        <w:fldChar w:fldCharType="end"/>
      </w:r>
      <w:r w:rsidRPr="009571A9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9571A9">
        <w:rPr>
          <w:rFonts w:eastAsia="Calibri"/>
          <w:szCs w:val="24"/>
          <w:lang w:eastAsia="en-US"/>
        </w:rPr>
        <w:t>Горностаевой</w:t>
      </w:r>
      <w:r w:rsidRPr="009571A9">
        <w:rPr>
          <w:rFonts w:eastAsia="Calibri"/>
          <w:szCs w:val="24"/>
          <w:lang w:eastAsia="en-US"/>
        </w:rPr>
        <w:t xml:space="preserve"> Татьяне</w:t>
      </w:r>
      <w:proofErr w:type="gramEnd"/>
      <w:r w:rsidRPr="009571A9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671D02" w:rsidRPr="009571A9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9571A9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9571A9">
        <w:rPr>
          <w:szCs w:val="24"/>
        </w:rPr>
        <w:t xml:space="preserve">до момента истечения срока окончания приема заявок (п. </w:t>
      </w:r>
      <w:r w:rsidR="00402725" w:rsidRPr="009571A9">
        <w:fldChar w:fldCharType="begin"/>
      </w:r>
      <w:r w:rsidR="00402725" w:rsidRPr="009571A9">
        <w:instrText xml:space="preserve"> REF _Ref440289953 \r \h  \* MERGEFORMAT </w:instrText>
      </w:r>
      <w:r w:rsidR="00402725" w:rsidRPr="009571A9">
        <w:fldChar w:fldCharType="separate"/>
      </w:r>
      <w:r w:rsidR="003B72EA" w:rsidRPr="009571A9">
        <w:rPr>
          <w:szCs w:val="24"/>
        </w:rPr>
        <w:t>3.4.1.3</w:t>
      </w:r>
      <w:r w:rsidR="00402725" w:rsidRPr="009571A9">
        <w:fldChar w:fldCharType="end"/>
      </w:r>
      <w:r w:rsidRPr="009571A9">
        <w:rPr>
          <w:szCs w:val="24"/>
        </w:rPr>
        <w:t>).</w:t>
      </w:r>
    </w:p>
    <w:p w:rsidR="00F64A8B" w:rsidRPr="009571A9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9571A9">
        <w:rPr>
          <w:rFonts w:eastAsia="Calibri"/>
          <w:szCs w:val="24"/>
          <w:lang w:eastAsia="en-US"/>
        </w:rPr>
        <w:lastRenderedPageBreak/>
        <w:t>Реквизиты</w:t>
      </w:r>
      <w:r w:rsidRPr="009571A9">
        <w:rPr>
          <w:szCs w:val="24"/>
        </w:rPr>
        <w:t xml:space="preserve"> Заказчика для перечисления денежных сре</w:t>
      </w:r>
      <w:proofErr w:type="gramStart"/>
      <w:r w:rsidRPr="009571A9">
        <w:rPr>
          <w:szCs w:val="24"/>
        </w:rPr>
        <w:t>дств в к</w:t>
      </w:r>
      <w:proofErr w:type="gramEnd"/>
      <w:r w:rsidRPr="009571A9">
        <w:rPr>
          <w:szCs w:val="24"/>
        </w:rPr>
        <w:t xml:space="preserve">ачестве обеспечения обязательств, связанных с участием в </w:t>
      </w:r>
      <w:r w:rsidR="005C0B25" w:rsidRPr="009571A9">
        <w:rPr>
          <w:szCs w:val="24"/>
        </w:rPr>
        <w:t xml:space="preserve">Запросе предложений </w:t>
      </w:r>
      <w:r w:rsidRPr="009571A9">
        <w:rPr>
          <w:szCs w:val="24"/>
        </w:rPr>
        <w:t>и подачей Заявки:</w:t>
      </w:r>
      <w:bookmarkEnd w:id="597"/>
    </w:p>
    <w:p w:rsidR="00F64A8B" w:rsidRPr="009571A9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9571A9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9571A9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9571A9">
        <w:rPr>
          <w:sz w:val="24"/>
          <w:szCs w:val="24"/>
        </w:rPr>
        <w:t>ИНН/КПП: 6901067107/</w:t>
      </w:r>
      <w:r w:rsidR="00DB6B39" w:rsidRPr="009571A9">
        <w:rPr>
          <w:sz w:val="24"/>
          <w:szCs w:val="24"/>
        </w:rPr>
        <w:t>997650001</w:t>
      </w:r>
    </w:p>
    <w:p w:rsidR="00F64A8B" w:rsidRPr="009571A9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9571A9">
        <w:rPr>
          <w:sz w:val="24"/>
          <w:szCs w:val="24"/>
        </w:rPr>
        <w:t>р</w:t>
      </w:r>
      <w:proofErr w:type="gramEnd"/>
      <w:r w:rsidRPr="009571A9">
        <w:rPr>
          <w:sz w:val="24"/>
          <w:szCs w:val="24"/>
        </w:rPr>
        <w:t>/с: 40702810000000019885 в ПАО РОСБАНК</w:t>
      </w:r>
    </w:p>
    <w:p w:rsidR="00F64A8B" w:rsidRPr="009571A9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9571A9">
        <w:rPr>
          <w:sz w:val="24"/>
          <w:szCs w:val="24"/>
        </w:rPr>
        <w:t>БИК: 044525256</w:t>
      </w:r>
    </w:p>
    <w:p w:rsidR="00F64A8B" w:rsidRPr="009571A9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9571A9">
        <w:rPr>
          <w:sz w:val="24"/>
          <w:szCs w:val="24"/>
        </w:rPr>
        <w:t>к/с: 30101810000000000256</w:t>
      </w:r>
    </w:p>
    <w:p w:rsidR="00F64A8B" w:rsidRPr="009571A9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9571A9">
        <w:rPr>
          <w:rFonts w:eastAsia="Calibri"/>
          <w:szCs w:val="24"/>
          <w:lang w:eastAsia="en-US"/>
        </w:rPr>
        <w:t>Предоставленное</w:t>
      </w:r>
      <w:r w:rsidRPr="009571A9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9571A9">
        <w:rPr>
          <w:szCs w:val="24"/>
        </w:rPr>
        <w:t xml:space="preserve">Запросе предложений </w:t>
      </w:r>
      <w:r w:rsidRPr="009571A9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9571A9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9571A9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9571A9">
        <w:rPr>
          <w:sz w:val="24"/>
          <w:szCs w:val="24"/>
        </w:rPr>
        <w:t>Запросе предложений</w:t>
      </w:r>
      <w:r w:rsidRPr="009571A9">
        <w:rPr>
          <w:sz w:val="24"/>
          <w:szCs w:val="24"/>
        </w:rPr>
        <w:t>;</w:t>
      </w:r>
    </w:p>
    <w:p w:rsidR="00F64A8B" w:rsidRPr="009571A9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9571A9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9571A9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9571A9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9571A9">
        <w:rPr>
          <w:sz w:val="24"/>
          <w:szCs w:val="24"/>
        </w:rPr>
        <w:t xml:space="preserve">Запросе предложений </w:t>
      </w:r>
      <w:r w:rsidRPr="009571A9">
        <w:rPr>
          <w:sz w:val="24"/>
          <w:szCs w:val="24"/>
        </w:rPr>
        <w:t>несостоявшимся;</w:t>
      </w:r>
    </w:p>
    <w:p w:rsidR="00F64A8B" w:rsidRPr="009571A9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9571A9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9571A9">
        <w:rPr>
          <w:color w:val="FF0000"/>
          <w:sz w:val="24"/>
          <w:szCs w:val="24"/>
        </w:rPr>
        <w:t xml:space="preserve"> </w:t>
      </w:r>
      <w:r w:rsidRPr="009571A9">
        <w:rPr>
          <w:sz w:val="24"/>
          <w:szCs w:val="24"/>
        </w:rPr>
        <w:t xml:space="preserve">(раздел </w:t>
      </w:r>
      <w:r w:rsidR="00402725" w:rsidRPr="009571A9">
        <w:fldChar w:fldCharType="begin"/>
      </w:r>
      <w:r w:rsidR="00402725" w:rsidRPr="009571A9">
        <w:instrText xml:space="preserve"> REF _Ref306140451 \r \h  \* MERGEFORMAT </w:instrText>
      </w:r>
      <w:r w:rsidR="00402725" w:rsidRPr="009571A9">
        <w:fldChar w:fldCharType="separate"/>
      </w:r>
      <w:r w:rsidR="003B72EA" w:rsidRPr="009571A9">
        <w:rPr>
          <w:sz w:val="24"/>
          <w:szCs w:val="24"/>
        </w:rPr>
        <w:t>3.14</w:t>
      </w:r>
      <w:r w:rsidR="00402725" w:rsidRPr="009571A9">
        <w:fldChar w:fldCharType="end"/>
      </w:r>
      <w:r w:rsidRPr="009571A9">
        <w:rPr>
          <w:sz w:val="24"/>
          <w:szCs w:val="24"/>
        </w:rPr>
        <w:t>);</w:t>
      </w:r>
    </w:p>
    <w:p w:rsidR="00F64A8B" w:rsidRPr="007365D2" w:rsidRDefault="00F64A8B" w:rsidP="003B72EA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9571A9">
        <w:rPr>
          <w:sz w:val="24"/>
          <w:szCs w:val="24"/>
        </w:rPr>
        <w:t>Победителю – в течение семи рабочих дней со</w:t>
      </w:r>
      <w:r w:rsidRPr="007365D2">
        <w:rPr>
          <w:sz w:val="24"/>
          <w:szCs w:val="24"/>
        </w:rPr>
        <w:t xml:space="preserve"> дня заключения договора.</w:t>
      </w:r>
    </w:p>
    <w:p w:rsidR="007365D2" w:rsidRPr="007365D2" w:rsidRDefault="007365D2" w:rsidP="007365D2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8" w:name="_Ref467508029"/>
      <w:r w:rsidRPr="007365D2">
        <w:rPr>
          <w:sz w:val="24"/>
          <w:szCs w:val="24"/>
        </w:rPr>
        <w:t>Участник закупки утрачивает обеспечение в случаях: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t>уклонение или отказ участника закупки от заключения договора;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7365D2">
        <w:rPr>
          <w:sz w:val="24"/>
          <w:szCs w:val="24"/>
        </w:rPr>
        <w:t>непредоставление</w:t>
      </w:r>
      <w:proofErr w:type="spellEnd"/>
      <w:r w:rsidRPr="007365D2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9" w:name="_Ref518917165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  <w:bookmarkEnd w:id="599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00" w:name="_Ref305973214"/>
      <w:bookmarkStart w:id="601" w:name="_Toc498590327"/>
      <w:r w:rsidRPr="00AE1D21">
        <w:t>Подача Заявок и их прием</w:t>
      </w:r>
      <w:bookmarkStart w:id="602" w:name="_Ref56229451"/>
      <w:bookmarkEnd w:id="570"/>
      <w:bookmarkEnd w:id="600"/>
      <w:bookmarkEnd w:id="60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07"/>
      <w:bookmarkStart w:id="604" w:name="_Toc440361341"/>
      <w:bookmarkStart w:id="605" w:name="_Toc440376096"/>
      <w:bookmarkStart w:id="606" w:name="_Toc440376223"/>
      <w:bookmarkStart w:id="607" w:name="_Toc440382488"/>
      <w:bookmarkStart w:id="608" w:name="_Toc440447158"/>
      <w:bookmarkStart w:id="609" w:name="_Toc440632318"/>
      <w:bookmarkStart w:id="610" w:name="_Toc440875091"/>
      <w:bookmarkStart w:id="611" w:name="_Toc441131078"/>
      <w:bookmarkStart w:id="612" w:name="_Toc465774599"/>
      <w:bookmarkStart w:id="613" w:name="_Toc465848828"/>
      <w:bookmarkStart w:id="614" w:name="_Toc468875330"/>
      <w:bookmarkStart w:id="615" w:name="_Toc469488382"/>
      <w:bookmarkStart w:id="616" w:name="_Toc471894903"/>
      <w:bookmarkStart w:id="617" w:name="_Toc498590328"/>
      <w:r w:rsidRPr="00E71A48">
        <w:rPr>
          <w:szCs w:val="24"/>
        </w:rPr>
        <w:t>Подача Заявок через ЭТП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9571A9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lastRenderedPageBreak/>
        <w:t>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</w:t>
      </w:r>
      <w:r w:rsidRPr="009571A9">
        <w:rPr>
          <w:bCs w:val="0"/>
          <w:sz w:val="24"/>
          <w:szCs w:val="24"/>
        </w:rPr>
        <w:t xml:space="preserve">Документации по запросу предложений. Размещение </w:t>
      </w:r>
      <w:r w:rsidR="00D77DCB" w:rsidRPr="009571A9">
        <w:rPr>
          <w:bCs w:val="0"/>
          <w:sz w:val="24"/>
          <w:szCs w:val="24"/>
        </w:rPr>
        <w:t xml:space="preserve">электронных </w:t>
      </w:r>
      <w:r w:rsidRPr="009571A9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9571A9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8" w:name="_Ref440289953"/>
      <w:r w:rsidRPr="009571A9">
        <w:rPr>
          <w:bCs w:val="0"/>
          <w:sz w:val="24"/>
          <w:szCs w:val="24"/>
        </w:rPr>
        <w:t>Заявк</w:t>
      </w:r>
      <w:r w:rsidR="00717F60" w:rsidRPr="009571A9">
        <w:rPr>
          <w:bCs w:val="0"/>
          <w:sz w:val="24"/>
          <w:szCs w:val="24"/>
        </w:rPr>
        <w:t xml:space="preserve">и на ЭТП могут быть поданы до </w:t>
      </w:r>
      <w:r w:rsidR="002B5044" w:rsidRPr="009571A9">
        <w:rPr>
          <w:b/>
          <w:bCs w:val="0"/>
          <w:sz w:val="24"/>
          <w:szCs w:val="24"/>
        </w:rPr>
        <w:t xml:space="preserve">12 часов 00 минут </w:t>
      </w:r>
      <w:r w:rsidR="009571A9" w:rsidRPr="009571A9">
        <w:rPr>
          <w:b/>
          <w:bCs w:val="0"/>
          <w:sz w:val="24"/>
          <w:szCs w:val="24"/>
        </w:rPr>
        <w:t>0</w:t>
      </w:r>
      <w:r w:rsidR="00F87853">
        <w:rPr>
          <w:b/>
          <w:bCs w:val="0"/>
          <w:sz w:val="24"/>
          <w:szCs w:val="24"/>
        </w:rPr>
        <w:t>5</w:t>
      </w:r>
      <w:r w:rsidR="002B5044" w:rsidRPr="009571A9">
        <w:rPr>
          <w:b/>
          <w:bCs w:val="0"/>
          <w:sz w:val="24"/>
          <w:szCs w:val="24"/>
        </w:rPr>
        <w:t xml:space="preserve"> </w:t>
      </w:r>
      <w:r w:rsidR="009571A9" w:rsidRPr="009571A9">
        <w:rPr>
          <w:b/>
          <w:bCs w:val="0"/>
          <w:sz w:val="24"/>
          <w:szCs w:val="24"/>
        </w:rPr>
        <w:t>сентября</w:t>
      </w:r>
      <w:r w:rsidR="002B5044" w:rsidRPr="009571A9">
        <w:rPr>
          <w:b/>
          <w:bCs w:val="0"/>
          <w:sz w:val="24"/>
          <w:szCs w:val="24"/>
        </w:rPr>
        <w:t xml:space="preserve"> </w:t>
      </w:r>
      <w:r w:rsidR="009C6DFC" w:rsidRPr="009571A9">
        <w:rPr>
          <w:b/>
          <w:bCs w:val="0"/>
          <w:sz w:val="24"/>
          <w:szCs w:val="24"/>
        </w:rPr>
        <w:t>2018</w:t>
      </w:r>
      <w:r w:rsidR="002B5044" w:rsidRPr="009571A9">
        <w:rPr>
          <w:b/>
          <w:bCs w:val="0"/>
          <w:sz w:val="24"/>
          <w:szCs w:val="24"/>
        </w:rPr>
        <w:t xml:space="preserve"> года</w:t>
      </w:r>
      <w:r w:rsidR="00BB27D7" w:rsidRPr="009571A9">
        <w:rPr>
          <w:b/>
          <w:bCs w:val="0"/>
          <w:sz w:val="24"/>
          <w:szCs w:val="24"/>
        </w:rPr>
        <w:t xml:space="preserve">, </w:t>
      </w:r>
      <w:r w:rsidR="00BB27D7" w:rsidRPr="009571A9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9571A9">
        <w:rPr>
          <w:bCs w:val="0"/>
          <w:spacing w:val="-2"/>
          <w:sz w:val="24"/>
          <w:szCs w:val="24"/>
        </w:rPr>
        <w:t>(под</w:t>
      </w:r>
      <w:r w:rsidR="00BB27D7" w:rsidRPr="009571A9">
        <w:rPr>
          <w:bCs w:val="0"/>
          <w:sz w:val="24"/>
          <w:szCs w:val="24"/>
        </w:rPr>
        <w:t xml:space="preserve">раздел </w:t>
      </w:r>
      <w:r w:rsidR="007F30BA" w:rsidRPr="009571A9">
        <w:rPr>
          <w:bCs w:val="0"/>
          <w:sz w:val="24"/>
          <w:szCs w:val="24"/>
        </w:rPr>
        <w:fldChar w:fldCharType="begin"/>
      </w:r>
      <w:r w:rsidR="00BB27D7" w:rsidRPr="009571A9">
        <w:rPr>
          <w:bCs w:val="0"/>
          <w:sz w:val="24"/>
          <w:szCs w:val="24"/>
        </w:rPr>
        <w:instrText xml:space="preserve"> REF _Ref55336310 \r \h </w:instrText>
      </w:r>
      <w:r w:rsidR="009571A9">
        <w:rPr>
          <w:bCs w:val="0"/>
          <w:sz w:val="24"/>
          <w:szCs w:val="24"/>
        </w:rPr>
        <w:instrText xml:space="preserve"> \* MERGEFORMAT </w:instrText>
      </w:r>
      <w:r w:rsidR="007F30BA" w:rsidRPr="009571A9">
        <w:rPr>
          <w:bCs w:val="0"/>
          <w:sz w:val="24"/>
          <w:szCs w:val="24"/>
        </w:rPr>
      </w:r>
      <w:r w:rsidR="007F30BA" w:rsidRPr="009571A9">
        <w:rPr>
          <w:bCs w:val="0"/>
          <w:sz w:val="24"/>
          <w:szCs w:val="24"/>
        </w:rPr>
        <w:fldChar w:fldCharType="separate"/>
      </w:r>
      <w:r w:rsidR="003B72EA" w:rsidRPr="009571A9">
        <w:rPr>
          <w:bCs w:val="0"/>
          <w:sz w:val="24"/>
          <w:szCs w:val="24"/>
        </w:rPr>
        <w:t>5.1</w:t>
      </w:r>
      <w:r w:rsidR="007F30BA" w:rsidRPr="009571A9">
        <w:rPr>
          <w:bCs w:val="0"/>
          <w:sz w:val="24"/>
          <w:szCs w:val="24"/>
        </w:rPr>
        <w:fldChar w:fldCharType="end"/>
      </w:r>
      <w:r w:rsidR="00BB27D7" w:rsidRPr="009571A9">
        <w:rPr>
          <w:bCs w:val="0"/>
          <w:sz w:val="24"/>
          <w:szCs w:val="24"/>
          <w:lang w:eastAsia="ru-RU"/>
        </w:rPr>
        <w:t>)</w:t>
      </w:r>
      <w:r w:rsidR="00BB27D7" w:rsidRPr="009571A9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9571A9">
        <w:rPr>
          <w:bCs w:val="0"/>
          <w:sz w:val="24"/>
          <w:szCs w:val="24"/>
        </w:rPr>
        <w:t>.</w:t>
      </w:r>
      <w:bookmarkEnd w:id="618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9571A9">
        <w:rPr>
          <w:bCs w:val="0"/>
          <w:sz w:val="24"/>
          <w:szCs w:val="24"/>
        </w:rPr>
        <w:t>После наступления даты и времени завершения</w:t>
      </w:r>
      <w:r w:rsidRPr="00AE1D21">
        <w:rPr>
          <w:bCs w:val="0"/>
          <w:sz w:val="24"/>
          <w:szCs w:val="24"/>
        </w:rPr>
        <w:t xml:space="preserve"> срока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5331"/>
      <w:bookmarkStart w:id="632" w:name="_Toc469488383"/>
      <w:bookmarkStart w:id="633" w:name="_Toc471894904"/>
      <w:bookmarkStart w:id="634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2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5"/>
      <w:bookmarkEnd w:id="636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1145"/>
      <w:bookmarkStart w:id="639" w:name="_Ref468201209"/>
      <w:bookmarkStart w:id="640" w:name="_Toc498590331"/>
      <w:r w:rsidRPr="00E71A48">
        <w:t>Оценка Заявок и проведение переговоров</w:t>
      </w:r>
      <w:bookmarkEnd w:id="637"/>
      <w:bookmarkEnd w:id="638"/>
      <w:bookmarkEnd w:id="639"/>
      <w:bookmarkEnd w:id="640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5334"/>
      <w:bookmarkStart w:id="653" w:name="_Toc469488386"/>
      <w:bookmarkStart w:id="654" w:name="_Toc471894907"/>
      <w:bookmarkStart w:id="655" w:name="_Toc498590332"/>
      <w:r w:rsidRPr="00E71A48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ам </w:t>
      </w:r>
      <w:r w:rsidRPr="00E71A48">
        <w:rPr>
          <w:bCs w:val="0"/>
          <w:sz w:val="24"/>
          <w:szCs w:val="24"/>
        </w:rPr>
        <w:lastRenderedPageBreak/>
        <w:t>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5335"/>
      <w:bookmarkStart w:id="669" w:name="_Toc469488387"/>
      <w:bookmarkStart w:id="670" w:name="_Toc471894908"/>
      <w:bookmarkStart w:id="671" w:name="_Toc498590333"/>
      <w:r w:rsidRPr="00E71A48">
        <w:rPr>
          <w:szCs w:val="24"/>
        </w:rPr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2"/>
      <w:bookmarkEnd w:id="67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lastRenderedPageBreak/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5336"/>
      <w:bookmarkStart w:id="688" w:name="_Toc469488388"/>
      <w:bookmarkStart w:id="689" w:name="_Toc471894909"/>
      <w:bookmarkStart w:id="690" w:name="_Toc498590334"/>
      <w:r w:rsidRPr="00E71A48">
        <w:rPr>
          <w:szCs w:val="24"/>
        </w:rPr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9571A9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5337"/>
      <w:bookmarkStart w:id="704" w:name="_Toc469488389"/>
      <w:bookmarkStart w:id="705" w:name="_Toc471894910"/>
      <w:bookmarkStart w:id="706" w:name="_Toc498590335"/>
      <w:r w:rsidRPr="009571A9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9571A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9571A9">
        <w:rPr>
          <w:sz w:val="24"/>
          <w:szCs w:val="24"/>
        </w:rPr>
        <w:t>В</w:t>
      </w:r>
      <w:r w:rsidR="00D275BB" w:rsidRPr="009571A9">
        <w:rPr>
          <w:sz w:val="24"/>
          <w:szCs w:val="24"/>
        </w:rPr>
        <w:t xml:space="preserve"> </w:t>
      </w:r>
      <w:r w:rsidRPr="009571A9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9571A9">
        <w:rPr>
          <w:sz w:val="24"/>
          <w:szCs w:val="24"/>
        </w:rPr>
        <w:t xml:space="preserve">. Порядок проведения оценочной стадии, </w:t>
      </w:r>
      <w:r w:rsidRPr="009571A9">
        <w:rPr>
          <w:sz w:val="24"/>
          <w:szCs w:val="24"/>
        </w:rPr>
        <w:t>критери</w:t>
      </w:r>
      <w:r w:rsidR="00D275BB" w:rsidRPr="009571A9">
        <w:rPr>
          <w:sz w:val="24"/>
          <w:szCs w:val="24"/>
        </w:rPr>
        <w:t>и</w:t>
      </w:r>
      <w:r w:rsidRPr="009571A9">
        <w:rPr>
          <w:sz w:val="24"/>
          <w:szCs w:val="24"/>
        </w:rPr>
        <w:t xml:space="preserve"> и их весов</w:t>
      </w:r>
      <w:r w:rsidR="00D275BB" w:rsidRPr="009571A9">
        <w:rPr>
          <w:sz w:val="24"/>
          <w:szCs w:val="24"/>
        </w:rPr>
        <w:t>ые</w:t>
      </w:r>
      <w:r w:rsidRPr="009571A9">
        <w:rPr>
          <w:sz w:val="24"/>
          <w:szCs w:val="24"/>
        </w:rPr>
        <w:t xml:space="preserve"> коэффициент</w:t>
      </w:r>
      <w:r w:rsidR="00D275BB" w:rsidRPr="009571A9">
        <w:rPr>
          <w:sz w:val="24"/>
          <w:szCs w:val="24"/>
        </w:rPr>
        <w:t>ы изложены в Приложении №3 к настоящей Документации.</w:t>
      </w:r>
    </w:p>
    <w:p w:rsidR="00717F60" w:rsidRPr="009571A9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9571A9">
        <w:rPr>
          <w:sz w:val="24"/>
          <w:szCs w:val="24"/>
        </w:rPr>
        <w:t xml:space="preserve">Закупочная комиссия ранжирует </w:t>
      </w:r>
      <w:r w:rsidR="004B5EB3" w:rsidRPr="009571A9">
        <w:rPr>
          <w:sz w:val="24"/>
          <w:szCs w:val="24"/>
        </w:rPr>
        <w:t>Заявк</w:t>
      </w:r>
      <w:r w:rsidRPr="009571A9">
        <w:rPr>
          <w:sz w:val="24"/>
          <w:szCs w:val="24"/>
        </w:rPr>
        <w:t xml:space="preserve">и </w:t>
      </w:r>
      <w:r w:rsidR="009C744E" w:rsidRPr="009571A9">
        <w:rPr>
          <w:sz w:val="24"/>
          <w:szCs w:val="24"/>
        </w:rPr>
        <w:t>Участник</w:t>
      </w:r>
      <w:r w:rsidRPr="009571A9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9571A9">
        <w:rPr>
          <w:sz w:val="24"/>
          <w:szCs w:val="24"/>
        </w:rPr>
        <w:t>Участник</w:t>
      </w:r>
      <w:r w:rsidRPr="009571A9">
        <w:rPr>
          <w:sz w:val="24"/>
          <w:szCs w:val="24"/>
        </w:rPr>
        <w:t xml:space="preserve">ами. </w:t>
      </w:r>
      <w:r w:rsidR="00854CC7" w:rsidRPr="009571A9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 w:rsidRPr="009571A9">
        <w:fldChar w:fldCharType="begin"/>
      </w:r>
      <w:r w:rsidR="00402725" w:rsidRPr="009571A9">
        <w:instrText xml:space="preserve"> REF _Ref471894330 \r \h  \* MERGEFORMAT </w:instrText>
      </w:r>
      <w:r w:rsidR="00402725" w:rsidRPr="009571A9">
        <w:fldChar w:fldCharType="separate"/>
      </w:r>
      <w:r w:rsidR="003B72EA" w:rsidRPr="009571A9">
        <w:rPr>
          <w:sz w:val="24"/>
          <w:szCs w:val="24"/>
        </w:rPr>
        <w:t>3.8</w:t>
      </w:r>
      <w:r w:rsidR="00402725" w:rsidRPr="009571A9">
        <w:fldChar w:fldCharType="end"/>
      </w:r>
      <w:r w:rsidR="00854CC7" w:rsidRPr="009571A9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336"/>
      <w:bookmarkStart w:id="710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7"/>
      <w:bookmarkEnd w:id="708"/>
      <w:bookmarkEnd w:id="709"/>
      <w:r w:rsidRPr="00E71A48">
        <w:t xml:space="preserve"> </w:t>
      </w:r>
    </w:p>
    <w:bookmarkEnd w:id="710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lastRenderedPageBreak/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2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3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lastRenderedPageBreak/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98590337"/>
      <w:bookmarkStart w:id="720" w:name="_Ref303681924"/>
      <w:bookmarkStart w:id="721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9571A9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</w:t>
      </w:r>
      <w:r w:rsidRPr="009571A9">
        <w:rPr>
          <w:sz w:val="24"/>
          <w:szCs w:val="24"/>
        </w:rPr>
        <w:t xml:space="preserve">услуг, оказываемых российскими лицами </w:t>
      </w:r>
      <w:proofErr w:type="gramStart"/>
      <w:r w:rsidRPr="009571A9">
        <w:rPr>
          <w:i/>
          <w:sz w:val="24"/>
          <w:szCs w:val="24"/>
          <w:lang w:val="en-US"/>
        </w:rPr>
        <w:t>k</w:t>
      </w:r>
      <w:proofErr w:type="gramEnd"/>
      <w:r w:rsidRPr="009571A9">
        <w:rPr>
          <w:i/>
          <w:sz w:val="24"/>
          <w:szCs w:val="24"/>
          <w:vertAlign w:val="subscript"/>
        </w:rPr>
        <w:t>ПРИОР</w:t>
      </w:r>
      <w:r w:rsidRPr="009571A9">
        <w:rPr>
          <w:sz w:val="24"/>
          <w:szCs w:val="24"/>
        </w:rPr>
        <w:t xml:space="preserve">=0,85, иначе </w:t>
      </w:r>
      <w:r w:rsidRPr="009571A9">
        <w:rPr>
          <w:i/>
          <w:sz w:val="24"/>
          <w:szCs w:val="24"/>
          <w:lang w:val="en-US"/>
        </w:rPr>
        <w:t>k</w:t>
      </w:r>
      <w:r w:rsidRPr="009571A9">
        <w:rPr>
          <w:i/>
          <w:sz w:val="24"/>
          <w:szCs w:val="24"/>
          <w:vertAlign w:val="subscript"/>
        </w:rPr>
        <w:t>ПРИОР</w:t>
      </w:r>
      <w:r w:rsidRPr="009571A9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9571A9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9571A9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71A9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9571A9">
        <w:fldChar w:fldCharType="begin"/>
      </w:r>
      <w:r w:rsidR="00402725" w:rsidRPr="009571A9">
        <w:instrText xml:space="preserve"> REF _Ref303251044 \r \h  \* MERGEFORMAT </w:instrText>
      </w:r>
      <w:r w:rsidR="00402725" w:rsidRPr="009571A9">
        <w:fldChar w:fldCharType="separate"/>
      </w:r>
      <w:r w:rsidR="003B72EA" w:rsidRPr="009571A9">
        <w:rPr>
          <w:rFonts w:ascii="Times New Roman" w:hAnsi="Times New Roman" w:cs="Times New Roman"/>
          <w:sz w:val="24"/>
          <w:szCs w:val="24"/>
        </w:rPr>
        <w:t>3.10</w:t>
      </w:r>
      <w:r w:rsidR="00402725" w:rsidRPr="009571A9">
        <w:fldChar w:fldCharType="end"/>
      </w:r>
      <w:r w:rsidRPr="009571A9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</w:t>
      </w:r>
      <w:r w:rsidRPr="00751A4B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</w:t>
      </w:r>
      <w:r w:rsidRPr="00751A4B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2" w:name="_Ref471980768"/>
      <w:bookmarkStart w:id="723" w:name="_Ref471980938"/>
      <w:bookmarkStart w:id="724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20"/>
      <w:bookmarkEnd w:id="721"/>
      <w:bookmarkEnd w:id="722"/>
      <w:bookmarkEnd w:id="723"/>
      <w:bookmarkEnd w:id="724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5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339"/>
      <w:bookmarkStart w:id="728" w:name="_Ref191386295"/>
      <w:r w:rsidRPr="00E71A48">
        <w:lastRenderedPageBreak/>
        <w:t xml:space="preserve">Признание запроса предложений </w:t>
      </w:r>
      <w:proofErr w:type="gramStart"/>
      <w:r w:rsidRPr="00E71A48">
        <w:t>несостоявшимся</w:t>
      </w:r>
      <w:bookmarkEnd w:id="726"/>
      <w:bookmarkEnd w:id="727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30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31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98590340"/>
      <w:bookmarkStart w:id="735" w:name="_Ref303683929"/>
      <w:r w:rsidRPr="00EB7BE2">
        <w:rPr>
          <w:bCs w:val="0"/>
        </w:rPr>
        <w:t>Антидемпинговые меры</w:t>
      </w:r>
      <w:bookmarkEnd w:id="732"/>
      <w:bookmarkEnd w:id="733"/>
      <w:bookmarkEnd w:id="734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6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6"/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 xml:space="preserve">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7" w:name="_Ref468875001"/>
      <w:bookmarkStart w:id="738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8"/>
      <w:bookmarkEnd w:id="735"/>
      <w:bookmarkEnd w:id="737"/>
      <w:bookmarkEnd w:id="738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 xml:space="preserve"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</w:t>
      </w:r>
      <w:r w:rsidRPr="005071F6">
        <w:rPr>
          <w:bCs w:val="0"/>
          <w:sz w:val="24"/>
          <w:szCs w:val="24"/>
        </w:rPr>
        <w:lastRenderedPageBreak/>
        <w:t>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3B72EA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3B72EA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в те</w:t>
      </w:r>
      <w:proofErr w:type="gramStart"/>
      <w:r w:rsidRPr="003B72EA">
        <w:rPr>
          <w:sz w:val="24"/>
          <w:szCs w:val="24"/>
        </w:rPr>
        <w:t>кст пр</w:t>
      </w:r>
      <w:proofErr w:type="gramEnd"/>
      <w:r w:rsidRPr="003B72EA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5071F6" w:rsidRPr="005071F6" w:rsidRDefault="003B72EA" w:rsidP="003B72EA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3B72EA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7365D2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9" w:name="_Ref294695403"/>
      <w:bookmarkStart w:id="740" w:name="_Ref306320315"/>
      <w:proofErr w:type="gramStart"/>
      <w:r w:rsidRPr="007365D2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7365D2">
        <w:rPr>
          <w:color w:val="000000"/>
          <w:sz w:val="24"/>
          <w:szCs w:val="24"/>
        </w:rPr>
        <w:t>.</w:t>
      </w:r>
      <w:proofErr w:type="gramEnd"/>
      <w:r w:rsidRPr="007365D2">
        <w:rPr>
          <w:color w:val="000000"/>
          <w:sz w:val="24"/>
          <w:szCs w:val="24"/>
        </w:rPr>
        <w:t xml:space="preserve"> </w:t>
      </w:r>
      <w:r w:rsidRPr="007365D2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7365D2">
        <w:rPr>
          <w:bCs w:val="0"/>
          <w:sz w:val="24"/>
          <w:szCs w:val="24"/>
        </w:rPr>
        <w:t>.</w:t>
      </w:r>
      <w:r w:rsidR="00717F60" w:rsidRPr="007365D2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7365D2">
        <w:rPr>
          <w:bCs w:val="0"/>
          <w:color w:val="000000"/>
          <w:sz w:val="24"/>
          <w:szCs w:val="24"/>
        </w:rPr>
        <w:t xml:space="preserve">Для </w:t>
      </w:r>
      <w:r w:rsidR="009C744E" w:rsidRPr="007365D2">
        <w:rPr>
          <w:bCs w:val="0"/>
          <w:color w:val="000000"/>
          <w:sz w:val="24"/>
          <w:szCs w:val="24"/>
        </w:rPr>
        <w:t>Участник</w:t>
      </w:r>
      <w:r w:rsidR="0087407B" w:rsidRPr="007365D2">
        <w:rPr>
          <w:bCs w:val="0"/>
          <w:color w:val="000000"/>
          <w:sz w:val="24"/>
          <w:szCs w:val="24"/>
        </w:rPr>
        <w:t xml:space="preserve">а, </w:t>
      </w:r>
      <w:r w:rsidR="0087407B" w:rsidRPr="007365D2">
        <w:rPr>
          <w:sz w:val="24"/>
          <w:szCs w:val="24"/>
        </w:rPr>
        <w:t xml:space="preserve">чья </w:t>
      </w:r>
      <w:r w:rsidR="004B5EB3" w:rsidRPr="007365D2">
        <w:rPr>
          <w:sz w:val="24"/>
          <w:szCs w:val="24"/>
        </w:rPr>
        <w:t>Заявк</w:t>
      </w:r>
      <w:r w:rsidR="0087407B" w:rsidRPr="007365D2">
        <w:rPr>
          <w:sz w:val="24"/>
          <w:szCs w:val="24"/>
        </w:rPr>
        <w:t>а признана лучшей,</w:t>
      </w:r>
      <w:r w:rsidR="0087407B" w:rsidRPr="007365D2">
        <w:rPr>
          <w:bCs w:val="0"/>
          <w:color w:val="000000"/>
          <w:sz w:val="24"/>
          <w:szCs w:val="24"/>
        </w:rPr>
        <w:t xml:space="preserve"> </w:t>
      </w:r>
      <w:r w:rsidR="00717F60" w:rsidRPr="007365D2">
        <w:rPr>
          <w:bCs w:val="0"/>
          <w:color w:val="000000"/>
          <w:sz w:val="24"/>
          <w:szCs w:val="24"/>
        </w:rPr>
        <w:t>срок для подписания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9"/>
      <w:bookmarkEnd w:id="740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1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</w:t>
      </w:r>
      <w:r w:rsidR="00717F60" w:rsidRPr="00EB7BE2">
        <w:rPr>
          <w:sz w:val="24"/>
          <w:szCs w:val="24"/>
        </w:rPr>
        <w:lastRenderedPageBreak/>
        <w:t xml:space="preserve">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1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3B72EA" w:rsidRDefault="003B72E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B72EA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2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Toc181693189"/>
      <w:bookmarkStart w:id="745" w:name="_Ref190680463"/>
      <w:bookmarkStart w:id="746" w:name="_Ref306140410"/>
      <w:bookmarkStart w:id="747" w:name="_Ref306142159"/>
      <w:bookmarkStart w:id="748" w:name="_Ref468201354"/>
      <w:bookmarkStart w:id="749" w:name="_Ref468201447"/>
      <w:bookmarkStart w:id="750" w:name="_Toc498590342"/>
      <w:bookmarkStart w:id="751" w:name="_Ref303102866"/>
      <w:bookmarkStart w:id="752" w:name="_Toc305835589"/>
      <w:bookmarkStart w:id="753" w:name="_Ref303683952"/>
      <w:bookmarkStart w:id="754" w:name="__RefNumPara__840_922829174"/>
      <w:bookmarkEnd w:id="743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4"/>
      <w:bookmarkEnd w:id="745"/>
      <w:bookmarkEnd w:id="746"/>
      <w:bookmarkEnd w:id="747"/>
      <w:bookmarkEnd w:id="748"/>
      <w:bookmarkEnd w:id="749"/>
      <w:bookmarkEnd w:id="750"/>
      <w:r w:rsidRPr="00EB7BE2">
        <w:t xml:space="preserve"> </w:t>
      </w:r>
      <w:bookmarkEnd w:id="751"/>
      <w:bookmarkEnd w:id="752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5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6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</w:t>
      </w:r>
      <w:r w:rsidRPr="00EB7BE2">
        <w:rPr>
          <w:sz w:val="24"/>
          <w:szCs w:val="24"/>
        </w:rPr>
        <w:lastRenderedPageBreak/>
        <w:t xml:space="preserve">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7" w:name="_Ref303694483"/>
      <w:bookmarkStart w:id="758" w:name="_Toc305835590"/>
      <w:bookmarkStart w:id="759" w:name="_Ref306140451"/>
      <w:bookmarkStart w:id="760" w:name="_Toc498590343"/>
      <w:r w:rsidRPr="00EB7BE2">
        <w:t xml:space="preserve">Уведомление о результатах </w:t>
      </w:r>
      <w:bookmarkEnd w:id="757"/>
      <w:bookmarkEnd w:id="758"/>
      <w:r w:rsidRPr="00EB7BE2">
        <w:t>запроса</w:t>
      </w:r>
      <w:r w:rsidRPr="006E1884">
        <w:t xml:space="preserve"> предложений</w:t>
      </w:r>
      <w:bookmarkEnd w:id="759"/>
      <w:bookmarkEnd w:id="760"/>
    </w:p>
    <w:bookmarkEnd w:id="753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1" w:name="_Ref440270568"/>
      <w:bookmarkStart w:id="762" w:name="_Ref440274159"/>
      <w:bookmarkStart w:id="763" w:name="_Ref440292555"/>
      <w:bookmarkStart w:id="764" w:name="_Ref440292779"/>
      <w:bookmarkStart w:id="765" w:name="_Toc498590344"/>
      <w:r>
        <w:rPr>
          <w:szCs w:val="24"/>
        </w:rPr>
        <w:lastRenderedPageBreak/>
        <w:t>Техническая часть</w:t>
      </w:r>
      <w:bookmarkEnd w:id="761"/>
      <w:bookmarkEnd w:id="762"/>
      <w:bookmarkEnd w:id="763"/>
      <w:bookmarkEnd w:id="764"/>
      <w:bookmarkEnd w:id="765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6" w:name="_Toc176064097"/>
      <w:bookmarkStart w:id="767" w:name="_Toc176338525"/>
      <w:bookmarkStart w:id="768" w:name="_Toc180399753"/>
      <w:bookmarkStart w:id="769" w:name="_Toc189457101"/>
      <w:bookmarkStart w:id="770" w:name="_Toc189461737"/>
      <w:bookmarkStart w:id="771" w:name="_Toc189462011"/>
      <w:bookmarkStart w:id="772" w:name="_Toc191273610"/>
      <w:bookmarkStart w:id="773" w:name="_Toc423421726"/>
      <w:bookmarkStart w:id="774" w:name="_Toc498590345"/>
      <w:bookmarkStart w:id="775" w:name="_Toc167189319"/>
      <w:bookmarkStart w:id="776" w:name="_Toc168725254"/>
      <w:r w:rsidRPr="00C12FA4">
        <w:t xml:space="preserve">Перечень, объемы и характеристики 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="00C3704B">
        <w:t>закупаемых услуг</w:t>
      </w:r>
      <w:bookmarkEnd w:id="774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7" w:name="_Toc439166311"/>
      <w:bookmarkStart w:id="778" w:name="_Toc439170659"/>
      <w:bookmarkStart w:id="779" w:name="_Toc439172761"/>
      <w:bookmarkStart w:id="780" w:name="_Toc439173205"/>
      <w:bookmarkStart w:id="781" w:name="_Toc439238199"/>
      <w:bookmarkStart w:id="782" w:name="_Toc439252751"/>
      <w:bookmarkStart w:id="783" w:name="_Toc439323609"/>
      <w:bookmarkStart w:id="784" w:name="_Toc439323725"/>
      <w:bookmarkStart w:id="785" w:name="_Toc440361359"/>
      <w:bookmarkStart w:id="786" w:name="_Toc440376114"/>
      <w:bookmarkStart w:id="787" w:name="_Toc440376241"/>
      <w:bookmarkStart w:id="788" w:name="_Toc440382503"/>
      <w:bookmarkStart w:id="789" w:name="_Toc440447173"/>
      <w:bookmarkStart w:id="790" w:name="_Toc440632334"/>
      <w:bookmarkStart w:id="791" w:name="_Toc440875107"/>
      <w:bookmarkStart w:id="792" w:name="_Toc441131094"/>
      <w:bookmarkStart w:id="793" w:name="_Toc465774615"/>
      <w:bookmarkStart w:id="794" w:name="_Toc465848844"/>
      <w:bookmarkStart w:id="795" w:name="_Toc468875347"/>
      <w:bookmarkStart w:id="796" w:name="_Toc469488399"/>
      <w:bookmarkStart w:id="797" w:name="_Toc471894921"/>
      <w:bookmarkStart w:id="798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Лоту </w:t>
      </w:r>
      <w:r w:rsidR="00A154B7" w:rsidRPr="00F463E8">
        <w:rPr>
          <w:b w:val="0"/>
          <w:szCs w:val="24"/>
          <w:highlight w:val="yellow"/>
        </w:rPr>
        <w:t>№1</w:t>
      </w:r>
      <w:r w:rsidR="00A154B7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1.1.4</w:t>
      </w:r>
      <w:r w:rsidR="007F30BA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3803A7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3803A7">
        <w:t xml:space="preserve">Требование к </w:t>
      </w:r>
      <w:bookmarkEnd w:id="799"/>
      <w:bookmarkEnd w:id="800"/>
      <w:bookmarkEnd w:id="801"/>
      <w:r w:rsidR="00C3704B">
        <w:t>закупаемым услугам</w:t>
      </w:r>
      <w:bookmarkEnd w:id="80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5"/>
      <w:bookmarkEnd w:id="776"/>
      <w:bookmarkEnd w:id="825"/>
      <w:bookmarkEnd w:id="826"/>
      <w:bookmarkEnd w:id="827"/>
      <w:r w:rsidRPr="00AE1D21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1"/>
      <w:bookmarkEnd w:id="84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F647F7">
        <w:t xml:space="preserve">Письмо о подаче оферты </w:t>
      </w:r>
      <w:bookmarkStart w:id="850" w:name="_Ref22846535"/>
      <w:r w:rsidRPr="00F647F7">
        <w:t>(</w:t>
      </w:r>
      <w:bookmarkEnd w:id="85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C236C0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C236C0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C236C0">
        <w:rPr>
          <w:szCs w:val="24"/>
        </w:rPr>
        <w:lastRenderedPageBreak/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>
        <w:rPr>
          <w:szCs w:val="24"/>
        </w:rPr>
        <w:lastRenderedPageBreak/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9F5821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3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C236C0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F647F7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C236C0">
        <w:rPr>
          <w:szCs w:val="24"/>
        </w:rPr>
        <w:lastRenderedPageBreak/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3B72EA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C236C0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C236C0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C236C0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9F5821">
        <w:rPr>
          <w:szCs w:val="24"/>
        </w:rPr>
        <w:t xml:space="preserve">Форма </w:t>
      </w:r>
      <w:bookmarkEnd w:id="1065"/>
      <w:r w:rsidRPr="009F5821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9F5821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F647F7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9F5821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8"/>
      <w:bookmarkEnd w:id="1129"/>
      <w:bookmarkEnd w:id="1130"/>
      <w:bookmarkEnd w:id="1131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9F5821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9F5821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843BBD">
        <w:rPr>
          <w:sz w:val="24"/>
          <w:szCs w:val="24"/>
        </w:rPr>
        <w:t xml:space="preserve">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>и должен</w:t>
      </w:r>
      <w:proofErr w:type="gramEnd"/>
      <w:r w:rsidRPr="00843BBD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9F5821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9F5821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9F5821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9F5821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4425C">
              <w:rPr>
                <w:szCs w:val="24"/>
              </w:rPr>
              <w:t>Россети</w:t>
            </w:r>
            <w:proofErr w:type="spellEnd"/>
            <w:r w:rsidRPr="00A4425C">
              <w:rPr>
                <w:szCs w:val="24"/>
              </w:rPr>
              <w:t>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9F5821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0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AE1D21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375A2">
        <w:rPr>
          <w:sz w:val="24"/>
          <w:szCs w:val="24"/>
        </w:rPr>
        <w:t>еи ОО</w:t>
      </w:r>
      <w:proofErr w:type="gramEnd"/>
      <w:r w:rsidRPr="009375A2">
        <w:rPr>
          <w:sz w:val="24"/>
          <w:szCs w:val="24"/>
        </w:rPr>
        <w:t xml:space="preserve">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2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3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1. </w:t>
      </w:r>
      <w:proofErr w:type="gramStart"/>
      <w:r w:rsidRPr="009375A2">
        <w:rPr>
          <w:b/>
          <w:sz w:val="24"/>
          <w:szCs w:val="24"/>
        </w:rPr>
        <w:t>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9375A2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9375A2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3. </w:t>
      </w:r>
      <w:proofErr w:type="gramStart"/>
      <w:r w:rsidRPr="009375A2">
        <w:rPr>
          <w:b/>
          <w:sz w:val="24"/>
          <w:szCs w:val="24"/>
        </w:rPr>
        <w:t>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9375A2">
        <w:rPr>
          <w:sz w:val="24"/>
          <w:szCs w:val="24"/>
        </w:rPr>
        <w:t xml:space="preserve">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9375A2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9375A2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9375A2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9375A2">
        <w:rPr>
          <w:sz w:val="24"/>
          <w:szCs w:val="24"/>
        </w:rPr>
        <w:t>1</w:t>
      </w:r>
      <w:proofErr w:type="gramEnd"/>
      <w:r w:rsidRPr="009375A2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5. </w:t>
      </w:r>
      <w:proofErr w:type="gramStart"/>
      <w:r w:rsidRPr="009375A2">
        <w:rPr>
          <w:b/>
          <w:sz w:val="24"/>
          <w:szCs w:val="24"/>
        </w:rPr>
        <w:t>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9375A2">
        <w:rPr>
          <w:sz w:val="24"/>
          <w:szCs w:val="24"/>
        </w:rPr>
        <w:t>и-</w:t>
      </w:r>
      <w:proofErr w:type="gramEnd"/>
      <w:r w:rsidRPr="009375A2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9375A2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D904EF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D904EF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D904EF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D904EF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D904EF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D904EF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D904EF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D904EF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D904EF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D904EF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4D25B8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4D25B8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</w:t>
      </w:r>
      <w:proofErr w:type="gramStart"/>
      <w:r w:rsidRPr="004D25B8">
        <w:rPr>
          <w:sz w:val="24"/>
          <w:szCs w:val="24"/>
        </w:rPr>
        <w:t>г</w:t>
      </w:r>
      <w:proofErr w:type="gramEnd"/>
      <w:r w:rsidRPr="004D25B8">
        <w:rPr>
          <w:sz w:val="24"/>
          <w:szCs w:val="24"/>
        </w:rPr>
        <w:t>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2627E6" w:rsidRPr="008434B4" w:rsidTr="00A17F61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627E6" w:rsidRPr="008434B4" w:rsidTr="00A17F61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D27071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</w:t>
      </w:r>
      <w:proofErr w:type="gramStart"/>
      <w:r w:rsidRPr="004D25B8">
        <w:rPr>
          <w:snapToGrid w:val="0"/>
          <w:sz w:val="24"/>
          <w:szCs w:val="24"/>
        </w:rPr>
        <w:t>,</w:t>
      </w:r>
      <w:proofErr w:type="gramEnd"/>
      <w:r w:rsidRPr="004D25B8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4D25B8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 xml:space="preserve">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4D25B8">
        <w:rPr>
          <w:sz w:val="24"/>
          <w:szCs w:val="24"/>
        </w:rPr>
        <w:t>гос. учреждения</w:t>
      </w:r>
      <w:proofErr w:type="gramEnd"/>
      <w:r w:rsidRPr="004D25B8">
        <w:rPr>
          <w:sz w:val="24"/>
          <w:szCs w:val="24"/>
        </w:rPr>
        <w:t xml:space="preserve">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2B3764">
        <w:rPr>
          <w:sz w:val="24"/>
          <w:szCs w:val="24"/>
        </w:rPr>
        <w:t>6</w:t>
      </w:r>
      <w:r w:rsidRPr="004D25B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4D25B8">
        <w:rPr>
          <w:sz w:val="24"/>
          <w:szCs w:val="24"/>
        </w:rPr>
        <w:t>а(</w:t>
      </w:r>
      <w:proofErr w:type="spellStart"/>
      <w:proofErr w:type="gramEnd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4D25B8">
        <w:rPr>
          <w:sz w:val="24"/>
          <w:szCs w:val="24"/>
        </w:rPr>
        <w:t>Скан-копии</w:t>
      </w:r>
      <w:proofErr w:type="gramEnd"/>
      <w:r w:rsidRPr="004D25B8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2627E6" w:rsidRPr="002627E6" w:rsidRDefault="004D25B8" w:rsidP="002627E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2627E6" w:rsidRPr="008434B4" w:rsidTr="00A17F61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2627E6" w:rsidRPr="008434B4" w:rsidRDefault="002627E6" w:rsidP="00A17F61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627E6" w:rsidRPr="008434B4" w:rsidRDefault="002627E6" w:rsidP="00A17F61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2627E6" w:rsidRPr="008434B4" w:rsidTr="00A17F61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.х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Саранск,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Саранская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Саратов,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Светлая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Таганрог,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Разная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Сочи,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Садовая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Primer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Ltd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Кипр,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Лимассол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Martin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lastRenderedPageBreak/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6"/>
      <w:bookmarkEnd w:id="1597"/>
      <w:bookmarkEnd w:id="1598"/>
      <w:bookmarkEnd w:id="1599"/>
      <w:bookmarkEnd w:id="1600"/>
    </w:p>
    <w:p w:rsidR="004F4D80" w:rsidRPr="00AE1D21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8C4223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AE1D21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D266B0" w:rsidRPr="00D266B0" w:rsidRDefault="00D266B0" w:rsidP="00D266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D266B0">
        <w:rPr>
          <w:b/>
          <w:sz w:val="24"/>
          <w:szCs w:val="24"/>
        </w:rPr>
        <w:t>Согласие на обработку персональных данных*</w:t>
      </w:r>
    </w:p>
    <w:p w:rsidR="00D266B0" w:rsidRPr="00D266B0" w:rsidRDefault="00D266B0" w:rsidP="00D266B0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D266B0">
        <w:rPr>
          <w:b/>
          <w:snapToGrid w:val="0"/>
          <w:sz w:val="24"/>
          <w:szCs w:val="24"/>
        </w:rPr>
        <w:t xml:space="preserve">от «_____» ____________ 201____ г. </w:t>
      </w: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t>Настоящим, 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D266B0">
        <w:rPr>
          <w:b/>
          <w:i/>
          <w:sz w:val="24"/>
          <w:szCs w:val="24"/>
        </w:rPr>
        <w:t>(указывается</w:t>
      </w:r>
      <w:r w:rsidRPr="00D266B0">
        <w:rPr>
          <w:sz w:val="24"/>
          <w:szCs w:val="24"/>
        </w:rPr>
        <w:t xml:space="preserve"> </w:t>
      </w:r>
      <w:r w:rsidRPr="00D266B0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D266B0">
        <w:rPr>
          <w:sz w:val="24"/>
          <w:szCs w:val="24"/>
        </w:rPr>
        <w:t>Адрес регистрации: 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D266B0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D266B0" w:rsidRPr="00D266B0" w:rsidRDefault="00D266B0" w:rsidP="00D266B0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серия и номер свидетельства)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ИНН__________________________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КПП__________________________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ОГРН_________________________</w:t>
      </w:r>
      <w:r w:rsidRPr="00D266B0">
        <w:rPr>
          <w:sz w:val="24"/>
          <w:szCs w:val="24"/>
        </w:rPr>
        <w:t>,</w:t>
      </w:r>
    </w:p>
    <w:p w:rsidR="00D266B0" w:rsidRPr="00D266B0" w:rsidRDefault="00D266B0" w:rsidP="00D266B0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D266B0">
        <w:rPr>
          <w:sz w:val="24"/>
          <w:szCs w:val="24"/>
        </w:rPr>
        <w:t>в лице уполномоченного представителя субъекта персональных данных</w:t>
      </w:r>
      <w:r w:rsidRPr="00D266B0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D266B0">
        <w:rPr>
          <w:b/>
          <w:i/>
          <w:sz w:val="24"/>
          <w:szCs w:val="24"/>
        </w:rPr>
        <w:t>(указывается Ф.И.О.,</w:t>
      </w:r>
      <w:r w:rsidRPr="00D266B0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D266B0" w:rsidRPr="00D266B0" w:rsidRDefault="00D266B0" w:rsidP="00D266B0">
      <w:pPr>
        <w:ind w:firstLine="0"/>
        <w:rPr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D266B0" w:rsidRPr="00D266B0" w:rsidRDefault="00D266B0" w:rsidP="00D266B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D266B0">
        <w:rPr>
          <w:b/>
          <w:i/>
          <w:sz w:val="24"/>
          <w:szCs w:val="24"/>
        </w:rPr>
        <w:t>действующего на основании _____________________________</w:t>
      </w:r>
      <w:r w:rsidRPr="00D266B0">
        <w:rPr>
          <w:i/>
          <w:sz w:val="24"/>
          <w:szCs w:val="24"/>
        </w:rPr>
        <w:t>,</w:t>
      </w:r>
      <w:r w:rsidRPr="00D266B0">
        <w:rPr>
          <w:b/>
          <w:i/>
          <w:sz w:val="24"/>
          <w:szCs w:val="24"/>
        </w:rPr>
        <w:t xml:space="preserve"> </w:t>
      </w:r>
      <w:r w:rsidRPr="00D266B0">
        <w:rPr>
          <w:sz w:val="24"/>
          <w:szCs w:val="24"/>
        </w:rPr>
        <w:t xml:space="preserve">дает свое согласие </w:t>
      </w:r>
      <w:r w:rsidRPr="00D266B0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D266B0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D266B0">
        <w:rPr>
          <w:snapToGrid w:val="0"/>
          <w:sz w:val="24"/>
          <w:szCs w:val="24"/>
        </w:rPr>
        <w:t xml:space="preserve"> </w:t>
      </w:r>
      <w:proofErr w:type="gramStart"/>
      <w:r w:rsidRPr="00D266B0">
        <w:rPr>
          <w:iCs/>
          <w:sz w:val="24"/>
          <w:szCs w:val="24"/>
        </w:rPr>
        <w:t xml:space="preserve">РФ, 127018, г. Москва, ул. 2-я Ямская, 4 </w:t>
      </w:r>
      <w:r w:rsidRPr="00D266B0">
        <w:rPr>
          <w:sz w:val="24"/>
          <w:szCs w:val="24"/>
        </w:rPr>
        <w:t>и</w:t>
      </w:r>
      <w:r w:rsidRPr="00D266B0">
        <w:rPr>
          <w:i/>
          <w:sz w:val="24"/>
          <w:szCs w:val="24"/>
        </w:rPr>
        <w:t xml:space="preserve"> </w:t>
      </w:r>
      <w:r w:rsidRPr="00D266B0">
        <w:rPr>
          <w:b/>
          <w:sz w:val="24"/>
          <w:szCs w:val="24"/>
        </w:rPr>
        <w:t>Публичному акционерному обществу «Российские сети»</w:t>
      </w:r>
      <w:r w:rsidRPr="00D266B0">
        <w:rPr>
          <w:sz w:val="24"/>
          <w:szCs w:val="24"/>
        </w:rPr>
        <w:t xml:space="preserve">, </w:t>
      </w:r>
      <w:r w:rsidRPr="00D266B0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D266B0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D266B0">
        <w:rPr>
          <w:sz w:val="24"/>
          <w:szCs w:val="24"/>
        </w:rPr>
        <w:t>субконтрагентов</w:t>
      </w:r>
      <w:proofErr w:type="spellEnd"/>
      <w:r w:rsidRPr="00D266B0">
        <w:rPr>
          <w:sz w:val="24"/>
          <w:szCs w:val="24"/>
        </w:rPr>
        <w:t xml:space="preserve">: </w:t>
      </w:r>
      <w:r w:rsidRPr="00D266B0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D266B0">
        <w:rPr>
          <w:snapToGrid w:val="0"/>
          <w:sz w:val="24"/>
          <w:szCs w:val="24"/>
        </w:rPr>
        <w:t xml:space="preserve"> </w:t>
      </w:r>
      <w:proofErr w:type="gramStart"/>
      <w:r w:rsidRPr="00D266B0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D266B0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266B0">
        <w:rPr>
          <w:sz w:val="24"/>
          <w:szCs w:val="24"/>
        </w:rPr>
        <w:t>Росфинмониторинг</w:t>
      </w:r>
      <w:proofErr w:type="spellEnd"/>
      <w:r w:rsidRPr="00D266B0">
        <w:rPr>
          <w:sz w:val="24"/>
          <w:szCs w:val="24"/>
        </w:rPr>
        <w:t xml:space="preserve"> России, ФНС России) и </w:t>
      </w:r>
      <w:r w:rsidRPr="00D266B0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</w:t>
      </w:r>
      <w:proofErr w:type="gramEnd"/>
      <w:r w:rsidRPr="00D266B0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D266B0" w:rsidRPr="00D266B0" w:rsidRDefault="00D266B0" w:rsidP="00D266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D266B0">
        <w:rPr>
          <w:snapToGrid w:val="0"/>
          <w:sz w:val="24"/>
          <w:szCs w:val="24"/>
        </w:rPr>
        <w:t xml:space="preserve">Цель обработки персональных данных: </w:t>
      </w:r>
      <w:r w:rsidRPr="00D266B0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266B0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D266B0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266B0" w:rsidRPr="005E2E95" w:rsidRDefault="00D266B0" w:rsidP="00D266B0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D266B0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266B0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AE1D21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D266B0" w:rsidRPr="00D266B0" w:rsidRDefault="00D266B0" w:rsidP="00D266B0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D266B0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D266B0" w:rsidRPr="00D266B0" w:rsidRDefault="00D266B0" w:rsidP="00D266B0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D266B0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D266B0">
        <w:rPr>
          <w:b w:val="0"/>
          <w:szCs w:val="24"/>
        </w:rPr>
        <w:t xml:space="preserve">регистрации, место работы и занимаемая должность </w:t>
      </w:r>
      <w:r w:rsidRPr="00D266B0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D266B0" w:rsidRPr="00D266B0" w:rsidRDefault="00D266B0" w:rsidP="00D266B0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D266B0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D266B0">
        <w:rPr>
          <w:b w:val="0"/>
          <w:bCs w:val="0"/>
          <w:szCs w:val="24"/>
        </w:rPr>
        <w:t>Россети</w:t>
      </w:r>
      <w:proofErr w:type="spellEnd"/>
      <w:r w:rsidRPr="00D266B0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266B0">
        <w:rPr>
          <w:b w:val="0"/>
          <w:bCs w:val="0"/>
          <w:szCs w:val="24"/>
        </w:rPr>
        <w:t>субконтрагентов</w:t>
      </w:r>
      <w:proofErr w:type="spellEnd"/>
      <w:r w:rsidRPr="00D266B0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D266B0">
        <w:rPr>
          <w:b w:val="0"/>
          <w:bCs w:val="0"/>
          <w:szCs w:val="24"/>
        </w:rPr>
        <w:t xml:space="preserve">), </w:t>
      </w:r>
      <w:proofErr w:type="gramStart"/>
      <w:r w:rsidRPr="00D266B0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D266B0">
        <w:rPr>
          <w:b w:val="0"/>
          <w:bCs w:val="0"/>
          <w:szCs w:val="24"/>
        </w:rPr>
        <w:t>субконтрагента</w:t>
      </w:r>
      <w:proofErr w:type="spellEnd"/>
      <w:r w:rsidRPr="00D266B0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D266B0">
        <w:rPr>
          <w:b w:val="0"/>
          <w:szCs w:val="24"/>
        </w:rPr>
        <w:t>– представитель субъектов персональных данных</w:t>
      </w:r>
      <w:r w:rsidRPr="00D266B0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D266B0">
        <w:rPr>
          <w:b w:val="0"/>
          <w:bCs w:val="0"/>
          <w:szCs w:val="24"/>
        </w:rPr>
        <w:t>субконтрагентов</w:t>
      </w:r>
      <w:proofErr w:type="spellEnd"/>
      <w:r w:rsidRPr="00D266B0">
        <w:rPr>
          <w:b w:val="0"/>
          <w:bCs w:val="0"/>
          <w:szCs w:val="24"/>
        </w:rPr>
        <w:t xml:space="preserve"> согласие на представление (обработку) </w:t>
      </w:r>
      <w:r w:rsidRPr="00D266B0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D266B0">
        <w:rPr>
          <w:b w:val="0"/>
          <w:bCs w:val="0"/>
          <w:szCs w:val="24"/>
        </w:rPr>
        <w:t>ПАО «</w:t>
      </w:r>
      <w:proofErr w:type="spellStart"/>
      <w:r w:rsidRPr="00D266B0">
        <w:rPr>
          <w:b w:val="0"/>
          <w:bCs w:val="0"/>
          <w:szCs w:val="24"/>
        </w:rPr>
        <w:t>Россети</w:t>
      </w:r>
      <w:proofErr w:type="spellEnd"/>
      <w:r w:rsidRPr="00D266B0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1" w:name="_Ref440272256"/>
      <w:bookmarkStart w:id="1642" w:name="_Ref440272678"/>
      <w:bookmarkStart w:id="1643" w:name="_Ref440274944"/>
      <w:bookmarkStart w:id="1644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41"/>
      <w:bookmarkEnd w:id="1642"/>
      <w:bookmarkEnd w:id="1643"/>
      <w:bookmarkEnd w:id="1644"/>
    </w:p>
    <w:p w:rsidR="007A6A39" w:rsidRPr="007A6A39" w:rsidRDefault="007A6A39" w:rsidP="007A6A39">
      <w:pPr>
        <w:pStyle w:val="3"/>
        <w:rPr>
          <w:szCs w:val="24"/>
        </w:rPr>
      </w:pPr>
      <w:bookmarkStart w:id="1645" w:name="_Toc439170715"/>
      <w:bookmarkStart w:id="1646" w:name="_Toc439172817"/>
      <w:bookmarkStart w:id="1647" w:name="_Toc439173259"/>
      <w:bookmarkStart w:id="1648" w:name="_Toc439238255"/>
      <w:bookmarkStart w:id="1649" w:name="_Toc439252803"/>
      <w:bookmarkStart w:id="1650" w:name="_Toc439323776"/>
      <w:bookmarkStart w:id="1651" w:name="_Toc440361411"/>
      <w:bookmarkStart w:id="1652" w:name="_Toc440376293"/>
      <w:bookmarkStart w:id="1653" w:name="_Toc440382551"/>
      <w:bookmarkStart w:id="1654" w:name="_Toc440447221"/>
      <w:bookmarkStart w:id="1655" w:name="_Toc440632382"/>
      <w:bookmarkStart w:id="1656" w:name="_Toc440875154"/>
      <w:bookmarkStart w:id="1657" w:name="_Toc441131141"/>
      <w:bookmarkStart w:id="1658" w:name="_Toc465774666"/>
      <w:bookmarkStart w:id="1659" w:name="_Toc465848895"/>
      <w:bookmarkStart w:id="1660" w:name="_Toc468875398"/>
      <w:bookmarkStart w:id="1661" w:name="_Toc469488450"/>
      <w:bookmarkStart w:id="1662" w:name="_Toc471894972"/>
      <w:bookmarkStart w:id="1663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3B72EA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391E20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вне зависимости от формы и места проведения обязуется: </w:t>
      </w:r>
      <w:r w:rsidR="00391E20" w:rsidRPr="00391E20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91E20"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</w:rPr>
        <w:t xml:space="preserve"> (</w:t>
      </w:r>
      <w:r w:rsidR="00391E20" w:rsidRPr="00391E20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91E20" w:rsidRPr="00391E20">
        <w:rPr>
          <w:sz w:val="24"/>
          <w:szCs w:val="24"/>
        </w:rPr>
        <w:t>).</w:t>
      </w:r>
    </w:p>
    <w:p w:rsidR="00C5024F" w:rsidRPr="00391E20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391E20">
        <w:rPr>
          <w:sz w:val="24"/>
          <w:szCs w:val="24"/>
        </w:rPr>
        <w:t>в</w:t>
      </w:r>
      <w:proofErr w:type="gramEnd"/>
      <w:r w:rsidRPr="00391E20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vertAlign w:val="subscript"/>
        </w:rPr>
        <w:t xml:space="preserve">указывается предмет запроса предложений в соответствии с п. </w:t>
      </w:r>
      <w:r w:rsidR="00402725" w:rsidRPr="00391E20">
        <w:fldChar w:fldCharType="begin"/>
      </w:r>
      <w:r w:rsidR="00402725" w:rsidRPr="00391E20">
        <w:instrText xml:space="preserve"> REF _Ref440275279 \r \h  \* MERGEFORMAT </w:instrText>
      </w:r>
      <w:r w:rsidR="00402725" w:rsidRPr="00391E20">
        <w:fldChar w:fldCharType="separate"/>
      </w:r>
      <w:r w:rsidR="003B72EA" w:rsidRPr="00391E20">
        <w:rPr>
          <w:vertAlign w:val="subscript"/>
        </w:rPr>
        <w:t>1.1.4</w:t>
      </w:r>
      <w:r w:rsidR="00402725" w:rsidRPr="00391E20">
        <w:fldChar w:fldCharType="end"/>
      </w:r>
      <w:r w:rsidRPr="00391E20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391E20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391E20">
        <w:rPr>
          <w:sz w:val="24"/>
          <w:szCs w:val="24"/>
        </w:rPr>
        <w:t xml:space="preserve">будет считаться дата </w:t>
      </w:r>
      <w:r w:rsidR="00EA1723" w:rsidRPr="00391E20">
        <w:rPr>
          <w:sz w:val="24"/>
          <w:szCs w:val="24"/>
        </w:rPr>
        <w:t>окончания приема</w:t>
      </w:r>
      <w:r w:rsidR="005A2CAE" w:rsidRPr="00391E20">
        <w:rPr>
          <w:sz w:val="24"/>
          <w:szCs w:val="24"/>
        </w:rPr>
        <w:t xml:space="preserve"> поступивших на открытый запрос предложений</w:t>
      </w:r>
      <w:r w:rsidR="00EA1723" w:rsidRPr="00391E20">
        <w:rPr>
          <w:sz w:val="24"/>
          <w:szCs w:val="24"/>
        </w:rPr>
        <w:t xml:space="preserve"> Заявок</w:t>
      </w:r>
      <w:r w:rsidR="005A2CAE" w:rsidRPr="00391E20">
        <w:rPr>
          <w:sz w:val="24"/>
          <w:szCs w:val="24"/>
        </w:rPr>
        <w:t xml:space="preserve">. 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91E20" w:rsidRDefault="00391E20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</w:t>
      </w:r>
      <w:r w:rsidRPr="00391E20">
        <w:rPr>
          <w:sz w:val="24"/>
          <w:szCs w:val="24"/>
          <w:lang w:eastAsia="ru-RU"/>
        </w:rPr>
        <w:lastRenderedPageBreak/>
        <w:t xml:space="preserve">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391E20">
        <w:rPr>
          <w:sz w:val="24"/>
          <w:szCs w:val="24"/>
          <w:lang w:eastAsia="ru-RU"/>
        </w:rPr>
        <w:t xml:space="preserve"> порядке; </w:t>
      </w:r>
      <w:proofErr w:type="gramStart"/>
      <w:r w:rsidRPr="00391E20">
        <w:rPr>
          <w:sz w:val="24"/>
          <w:szCs w:val="24"/>
          <w:lang w:eastAsia="ru-RU"/>
        </w:rPr>
        <w:t>3</w:t>
      </w:r>
      <w:r w:rsidRPr="00391E20">
        <w:rPr>
          <w:sz w:val="24"/>
          <w:szCs w:val="20"/>
          <w:lang w:eastAsia="ru-RU"/>
        </w:rPr>
        <w:t xml:space="preserve">) </w:t>
      </w:r>
      <w:r w:rsidRPr="00391E20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391E20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391E20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391E20">
        <w:rPr>
          <w:sz w:val="24"/>
          <w:szCs w:val="24"/>
        </w:rPr>
        <w:t>.</w:t>
      </w:r>
      <w:proofErr w:type="gramEnd"/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91E20">
        <w:rPr>
          <w:sz w:val="24"/>
          <w:szCs w:val="24"/>
        </w:rPr>
        <w:t>предоставлять иные документы</w:t>
      </w:r>
      <w:proofErr w:type="gramEnd"/>
      <w:r w:rsidRPr="00391E20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Настоящее соглашение является неотъемлемой</w:t>
      </w:r>
      <w:r w:rsidRPr="008A4155">
        <w:rPr>
          <w:sz w:val="24"/>
          <w:szCs w:val="24"/>
        </w:rPr>
        <w:t xml:space="preserve">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64" w:name="_Toc439170716"/>
      <w:bookmarkStart w:id="1665" w:name="_Toc439172818"/>
      <w:bookmarkStart w:id="1666" w:name="_Toc439173260"/>
      <w:bookmarkStart w:id="1667" w:name="_Toc439238256"/>
      <w:bookmarkStart w:id="1668" w:name="_Toc439252804"/>
      <w:bookmarkStart w:id="1669" w:name="_Toc439323777"/>
      <w:bookmarkStart w:id="1670" w:name="_Toc440361412"/>
      <w:bookmarkStart w:id="1671" w:name="_Toc440376294"/>
      <w:bookmarkStart w:id="1672" w:name="_Toc440382552"/>
      <w:bookmarkStart w:id="1673" w:name="_Toc440447222"/>
      <w:bookmarkStart w:id="1674" w:name="_Toc440632383"/>
      <w:bookmarkStart w:id="1675" w:name="_Toc440875155"/>
      <w:bookmarkStart w:id="1676" w:name="_Toc441131142"/>
      <w:bookmarkStart w:id="1677" w:name="_Toc465774667"/>
      <w:bookmarkStart w:id="1678" w:name="_Toc465848896"/>
      <w:bookmarkStart w:id="1679" w:name="_Toc468875399"/>
      <w:bookmarkStart w:id="1680" w:name="_Toc469488451"/>
      <w:bookmarkStart w:id="1681" w:name="_Toc471894973"/>
      <w:bookmarkStart w:id="1682" w:name="_Toc498590398"/>
      <w:r w:rsidRPr="007857E5">
        <w:rPr>
          <w:szCs w:val="24"/>
        </w:rPr>
        <w:lastRenderedPageBreak/>
        <w:t>Инструкции по заполнению</w:t>
      </w:r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3" w:name="_Ref465847449"/>
      <w:bookmarkStart w:id="1684" w:name="_Ref465847748"/>
      <w:bookmarkStart w:id="1685" w:name="_Ref465847768"/>
      <w:bookmarkStart w:id="1686" w:name="_Toc498590399"/>
      <w:r w:rsidRPr="00AE1D21">
        <w:lastRenderedPageBreak/>
        <w:t>Расписка  сдачи-приемки соглашения о неустойке (форма 15)</w:t>
      </w:r>
      <w:bookmarkEnd w:id="1683"/>
      <w:bookmarkEnd w:id="1684"/>
      <w:bookmarkEnd w:id="1685"/>
      <w:bookmarkEnd w:id="1686"/>
    </w:p>
    <w:p w:rsidR="00AF12BB" w:rsidRPr="00CC5A3A" w:rsidRDefault="00AF12BB" w:rsidP="00AF12BB">
      <w:pPr>
        <w:pStyle w:val="3"/>
        <w:rPr>
          <w:szCs w:val="24"/>
        </w:rPr>
      </w:pPr>
      <w:bookmarkStart w:id="1687" w:name="_Toc465774669"/>
      <w:bookmarkStart w:id="1688" w:name="_Toc465848898"/>
      <w:bookmarkStart w:id="1689" w:name="_Toc468875401"/>
      <w:bookmarkStart w:id="1690" w:name="_Toc469488453"/>
      <w:bookmarkStart w:id="1691" w:name="_Toc471894975"/>
      <w:bookmarkStart w:id="1692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687"/>
      <w:bookmarkEnd w:id="1688"/>
      <w:bookmarkEnd w:id="1689"/>
      <w:bookmarkEnd w:id="1690"/>
      <w:bookmarkEnd w:id="1691"/>
      <w:bookmarkEnd w:id="169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93" w:name="_Toc465774670"/>
      <w:bookmarkStart w:id="1694" w:name="_Toc465848899"/>
      <w:bookmarkStart w:id="1695" w:name="_Toc468875402"/>
      <w:bookmarkStart w:id="1696" w:name="_Toc469488454"/>
      <w:bookmarkStart w:id="1697" w:name="_Toc471894976"/>
      <w:bookmarkStart w:id="1698" w:name="_Toc498590401"/>
      <w:r w:rsidRPr="00CC5A3A">
        <w:rPr>
          <w:szCs w:val="24"/>
        </w:rPr>
        <w:lastRenderedPageBreak/>
        <w:t>Инструкции по заполнению</w:t>
      </w:r>
      <w:bookmarkEnd w:id="1693"/>
      <w:bookmarkEnd w:id="1694"/>
      <w:bookmarkEnd w:id="1695"/>
      <w:bookmarkEnd w:id="1696"/>
      <w:bookmarkEnd w:id="1697"/>
      <w:bookmarkEnd w:id="1698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99" w:name="_Ref440272274"/>
      <w:bookmarkStart w:id="1700" w:name="_Ref440274756"/>
      <w:bookmarkStart w:id="1701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99"/>
      <w:bookmarkEnd w:id="1700"/>
      <w:bookmarkEnd w:id="1701"/>
    </w:p>
    <w:p w:rsidR="007857E5" w:rsidRPr="00AE1D21" w:rsidRDefault="007857E5" w:rsidP="007857E5">
      <w:pPr>
        <w:pStyle w:val="3"/>
        <w:rPr>
          <w:szCs w:val="24"/>
        </w:rPr>
      </w:pPr>
      <w:bookmarkStart w:id="1702" w:name="_Toc439170718"/>
      <w:bookmarkStart w:id="1703" w:name="_Toc439172820"/>
      <w:bookmarkStart w:id="1704" w:name="_Toc439173262"/>
      <w:bookmarkStart w:id="1705" w:name="_Toc439238258"/>
      <w:bookmarkStart w:id="1706" w:name="_Toc439252806"/>
      <w:bookmarkStart w:id="1707" w:name="_Toc439323779"/>
      <w:bookmarkStart w:id="1708" w:name="_Toc440361414"/>
      <w:bookmarkStart w:id="1709" w:name="_Toc440376296"/>
      <w:bookmarkStart w:id="1710" w:name="_Toc440382554"/>
      <w:bookmarkStart w:id="1711" w:name="_Toc440447224"/>
      <w:bookmarkStart w:id="1712" w:name="_Toc440632385"/>
      <w:bookmarkStart w:id="1713" w:name="_Toc440875157"/>
      <w:bookmarkStart w:id="1714" w:name="_Toc441131144"/>
      <w:bookmarkStart w:id="1715" w:name="_Toc465774672"/>
      <w:bookmarkStart w:id="1716" w:name="_Toc465848901"/>
      <w:bookmarkStart w:id="1717" w:name="_Toc468875404"/>
      <w:bookmarkStart w:id="1718" w:name="_Toc469488456"/>
      <w:bookmarkStart w:id="1719" w:name="_Toc471894978"/>
      <w:bookmarkStart w:id="1720" w:name="_Toc498590403"/>
      <w:r w:rsidRPr="00AE1D21">
        <w:rPr>
          <w:szCs w:val="24"/>
        </w:rPr>
        <w:t xml:space="preserve">Форма </w:t>
      </w:r>
      <w:bookmarkEnd w:id="1702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21" w:name="_Toc300142269"/>
      <w:bookmarkStart w:id="1722" w:name="_Toc309735391"/>
      <w:bookmarkStart w:id="1723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21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22"/>
      <w:bookmarkEnd w:id="1723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24" w:name="_Toc439170719"/>
      <w:bookmarkStart w:id="1725" w:name="_Toc439172821"/>
      <w:bookmarkStart w:id="1726" w:name="_Toc439173263"/>
      <w:bookmarkStart w:id="1727" w:name="_Toc439238259"/>
      <w:bookmarkStart w:id="1728" w:name="_Toc439252807"/>
      <w:bookmarkStart w:id="1729" w:name="_Toc439323780"/>
      <w:bookmarkStart w:id="1730" w:name="_Toc440361415"/>
      <w:bookmarkStart w:id="1731" w:name="_Toc440376297"/>
      <w:bookmarkStart w:id="1732" w:name="_Toc440382555"/>
      <w:bookmarkStart w:id="1733" w:name="_Toc440447225"/>
      <w:bookmarkStart w:id="1734" w:name="_Toc440632386"/>
      <w:bookmarkStart w:id="1735" w:name="_Toc440875158"/>
      <w:bookmarkStart w:id="1736" w:name="_Toc441131145"/>
      <w:bookmarkStart w:id="1737" w:name="_Toc465774673"/>
      <w:bookmarkStart w:id="1738" w:name="_Toc465848902"/>
      <w:bookmarkStart w:id="1739" w:name="_Toc468875405"/>
      <w:bookmarkStart w:id="1740" w:name="_Toc469488457"/>
      <w:bookmarkStart w:id="1741" w:name="_Toc471894979"/>
      <w:bookmarkStart w:id="1742" w:name="_Toc498590404"/>
      <w:r w:rsidRPr="007857E5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3" w:name="_Ref93268095"/>
      <w:bookmarkStart w:id="1744" w:name="_Ref93268099"/>
      <w:bookmarkStart w:id="1745" w:name="_Toc98253958"/>
      <w:bookmarkStart w:id="1746" w:name="_Toc165173884"/>
      <w:bookmarkStart w:id="1747" w:name="_Toc423423678"/>
      <w:bookmarkStart w:id="1748" w:name="_Ref440272510"/>
      <w:bookmarkStart w:id="1749" w:name="_Ref440274961"/>
      <w:bookmarkStart w:id="1750" w:name="_Ref90381141"/>
      <w:bookmarkStart w:id="1751" w:name="_Toc90385121"/>
      <w:bookmarkStart w:id="1752" w:name="_Toc98253952"/>
      <w:bookmarkStart w:id="1753" w:name="_Toc165173878"/>
      <w:bookmarkStart w:id="1754" w:name="_Toc423427449"/>
      <w:bookmarkStart w:id="1755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56" w:name="_Toc90385125"/>
      <w:bookmarkStart w:id="1757" w:name="_Toc439170705"/>
      <w:bookmarkStart w:id="1758" w:name="_Toc439172807"/>
      <w:bookmarkStart w:id="1759" w:name="_Toc439173268"/>
      <w:bookmarkStart w:id="1760" w:name="_Toc439238264"/>
      <w:bookmarkStart w:id="1761" w:name="_Toc439252812"/>
      <w:bookmarkStart w:id="1762" w:name="_Toc439323785"/>
      <w:bookmarkStart w:id="1763" w:name="_Toc440361420"/>
      <w:bookmarkStart w:id="1764" w:name="_Toc440376302"/>
      <w:bookmarkStart w:id="1765" w:name="_Toc440382560"/>
      <w:bookmarkStart w:id="1766" w:name="_Toc440447230"/>
      <w:bookmarkStart w:id="1767" w:name="_Toc440632391"/>
      <w:bookmarkStart w:id="1768" w:name="_Toc440875160"/>
      <w:bookmarkStart w:id="1769" w:name="_Toc441131147"/>
      <w:bookmarkStart w:id="1770" w:name="_Toc465774675"/>
      <w:bookmarkStart w:id="1771" w:name="_Toc465848904"/>
      <w:bookmarkStart w:id="1772" w:name="_Toc468875407"/>
      <w:bookmarkStart w:id="1773" w:name="_Toc469488459"/>
      <w:bookmarkStart w:id="1774" w:name="_Toc471894981"/>
      <w:bookmarkStart w:id="1775" w:name="_Toc498590406"/>
      <w:r w:rsidRPr="00D904EF">
        <w:rPr>
          <w:szCs w:val="24"/>
        </w:rPr>
        <w:t xml:space="preserve">Форма 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76" w:name="_Toc90385126"/>
      <w:bookmarkStart w:id="1777" w:name="_Toc98253959"/>
      <w:bookmarkStart w:id="1778" w:name="_Toc157248211"/>
      <w:bookmarkStart w:id="1779" w:name="_Toc157496580"/>
      <w:bookmarkStart w:id="1780" w:name="_Toc158206119"/>
      <w:bookmarkStart w:id="1781" w:name="_Toc164057804"/>
      <w:bookmarkStart w:id="1782" w:name="_Toc164137154"/>
      <w:bookmarkStart w:id="1783" w:name="_Toc164161314"/>
      <w:bookmarkStart w:id="1784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85" w:name="_Toc439170706"/>
      <w:bookmarkStart w:id="1786" w:name="_Toc439172808"/>
      <w:bookmarkStart w:id="1787" w:name="_Toc439173269"/>
      <w:bookmarkStart w:id="1788" w:name="_Toc439238265"/>
      <w:bookmarkStart w:id="1789" w:name="_Toc439252813"/>
      <w:bookmarkStart w:id="1790" w:name="_Toc439323786"/>
      <w:bookmarkStart w:id="1791" w:name="_Toc440361421"/>
      <w:bookmarkStart w:id="1792" w:name="_Toc440376303"/>
      <w:bookmarkStart w:id="1793" w:name="_Toc440382561"/>
      <w:bookmarkStart w:id="1794" w:name="_Toc440447231"/>
      <w:bookmarkStart w:id="1795" w:name="_Toc440632392"/>
      <w:bookmarkStart w:id="1796" w:name="_Toc440875161"/>
      <w:bookmarkStart w:id="1797" w:name="_Toc441131148"/>
      <w:bookmarkStart w:id="1798" w:name="_Toc465774676"/>
      <w:bookmarkStart w:id="1799" w:name="_Toc465848905"/>
      <w:bookmarkStart w:id="1800" w:name="_Toc468875408"/>
      <w:bookmarkStart w:id="1801" w:name="_Toc469488460"/>
      <w:bookmarkStart w:id="1802" w:name="_Toc471894982"/>
      <w:bookmarkStart w:id="1803" w:name="_Toc498590407"/>
      <w:r w:rsidRPr="00D904EF">
        <w:rPr>
          <w:szCs w:val="24"/>
        </w:rPr>
        <w:lastRenderedPageBreak/>
        <w:t>Инструкции по заполнению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04" w:name="_Ref440376324"/>
      <w:bookmarkStart w:id="1805" w:name="_Ref440376401"/>
      <w:bookmarkStart w:id="1806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04"/>
      <w:bookmarkEnd w:id="1805"/>
      <w:bookmarkEnd w:id="1806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07" w:name="_Toc440376305"/>
      <w:bookmarkStart w:id="1808" w:name="_Toc440382563"/>
      <w:bookmarkStart w:id="1809" w:name="_Toc440447233"/>
      <w:bookmarkStart w:id="1810" w:name="_Toc440632394"/>
      <w:bookmarkStart w:id="1811" w:name="_Toc440875163"/>
      <w:bookmarkStart w:id="1812" w:name="_Toc441131150"/>
      <w:bookmarkStart w:id="1813" w:name="_Toc465774678"/>
      <w:bookmarkStart w:id="1814" w:name="_Toc465848907"/>
      <w:bookmarkStart w:id="1815" w:name="_Toc468875410"/>
      <w:bookmarkStart w:id="1816" w:name="_Toc469488462"/>
      <w:bookmarkStart w:id="1817" w:name="_Toc471894984"/>
      <w:bookmarkStart w:id="1818" w:name="_Toc498590409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19" w:name="_Toc440376306"/>
      <w:bookmarkStart w:id="1820" w:name="_Toc440382564"/>
      <w:bookmarkStart w:id="1821" w:name="_Toc440447234"/>
      <w:bookmarkStart w:id="1822" w:name="_Toc440632395"/>
      <w:bookmarkStart w:id="1823" w:name="_Toc440875164"/>
      <w:bookmarkStart w:id="1824" w:name="_Toc441131151"/>
      <w:bookmarkStart w:id="1825" w:name="_Toc465774679"/>
      <w:bookmarkStart w:id="1826" w:name="_Toc465848908"/>
      <w:bookmarkStart w:id="1827" w:name="_Toc468875411"/>
      <w:bookmarkStart w:id="1828" w:name="_Toc469488463"/>
      <w:bookmarkStart w:id="1829" w:name="_Toc471894985"/>
      <w:bookmarkStart w:id="1830" w:name="_Toc498590410"/>
      <w:r w:rsidRPr="00D904EF">
        <w:rPr>
          <w:szCs w:val="24"/>
        </w:rPr>
        <w:lastRenderedPageBreak/>
        <w:t>Инструкции по заполнению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902" w:rsidRDefault="003F6902">
      <w:pPr>
        <w:spacing w:line="240" w:lineRule="auto"/>
      </w:pPr>
      <w:r>
        <w:separator/>
      </w:r>
    </w:p>
  </w:endnote>
  <w:endnote w:type="continuationSeparator" w:id="0">
    <w:p w:rsidR="003F6902" w:rsidRDefault="003F6902">
      <w:pPr>
        <w:spacing w:line="240" w:lineRule="auto"/>
      </w:pPr>
      <w:r>
        <w:continuationSeparator/>
      </w:r>
    </w:p>
  </w:endnote>
  <w:endnote w:id="1">
    <w:p w:rsidR="00A4425C" w:rsidRPr="004D25B8" w:rsidRDefault="00A4425C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7F30B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425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425C" w:rsidRDefault="00A4425C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Pr="00FA0376" w:rsidRDefault="00A4425C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7F30BA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7F30BA" w:rsidRPr="00FA0376">
      <w:rPr>
        <w:sz w:val="16"/>
        <w:szCs w:val="16"/>
        <w:lang w:eastAsia="ru-RU"/>
      </w:rPr>
      <w:fldChar w:fldCharType="separate"/>
    </w:r>
    <w:r w:rsidR="00F87853">
      <w:rPr>
        <w:noProof/>
        <w:sz w:val="16"/>
        <w:szCs w:val="16"/>
        <w:lang w:eastAsia="ru-RU"/>
      </w:rPr>
      <w:t>2</w:t>
    </w:r>
    <w:r w:rsidR="007F30BA" w:rsidRPr="00FA0376">
      <w:rPr>
        <w:sz w:val="16"/>
        <w:szCs w:val="16"/>
        <w:lang w:eastAsia="ru-RU"/>
      </w:rPr>
      <w:fldChar w:fldCharType="end"/>
    </w:r>
  </w:p>
  <w:p w:rsidR="00A4425C" w:rsidRPr="00EE0539" w:rsidRDefault="00A4425C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9571A9" w:rsidRPr="009571A9">
      <w:rPr>
        <w:sz w:val="18"/>
        <w:szCs w:val="18"/>
      </w:rPr>
      <w:t>Договора на оказание услуг по обучению, повышению квалификации, профессиональной подготовке и переподготовке кадров для нужд ПАО «МРСК Центра» (филиала «Тверьэнерго»)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902" w:rsidRDefault="003F6902">
      <w:pPr>
        <w:spacing w:line="240" w:lineRule="auto"/>
      </w:pPr>
      <w:r>
        <w:separator/>
      </w:r>
    </w:p>
  </w:footnote>
  <w:footnote w:type="continuationSeparator" w:id="0">
    <w:p w:rsidR="003F6902" w:rsidRDefault="003F6902">
      <w:pPr>
        <w:spacing w:line="240" w:lineRule="auto"/>
      </w:pPr>
      <w:r>
        <w:continuationSeparator/>
      </w:r>
    </w:p>
  </w:footnote>
  <w:footnote w:id="1">
    <w:p w:rsidR="00A4425C" w:rsidRPr="00B36685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4425C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4425C" w:rsidRDefault="00A4425C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4425C" w:rsidRDefault="00A4425C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Pr="00930031" w:rsidRDefault="00A4425C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77266AC"/>
    <w:multiLevelType w:val="hybridMultilevel"/>
    <w:tmpl w:val="3FD66E40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0"/>
  </w:num>
  <w:num w:numId="33">
    <w:abstractNumId w:val="142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3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7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8"/>
  </w:num>
  <w:num w:numId="93">
    <w:abstractNumId w:val="146"/>
  </w:num>
  <w:num w:numId="94">
    <w:abstractNumId w:val="107"/>
  </w:num>
  <w:num w:numId="95">
    <w:abstractNumId w:val="138"/>
  </w:num>
  <w:num w:numId="96">
    <w:abstractNumId w:val="148"/>
  </w:num>
  <w:num w:numId="97">
    <w:abstractNumId w:val="127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7E6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3764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4ACA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1E20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B72EA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3F6902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03DC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365D2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571A9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B0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B6B39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87853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Ostonen.IA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B711C-1765-4F43-89EF-44B2B31A3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95</Pages>
  <Words>29474</Words>
  <Characters>168006</Characters>
  <Application>Microsoft Office Word</Application>
  <DocSecurity>0</DocSecurity>
  <Lines>1400</Lines>
  <Paragraphs>394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197086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154</cp:revision>
  <cp:lastPrinted>2015-12-29T14:27:00Z</cp:lastPrinted>
  <dcterms:created xsi:type="dcterms:W3CDTF">2016-01-13T12:36:00Z</dcterms:created>
  <dcterms:modified xsi:type="dcterms:W3CDTF">2018-08-20T06:18:00Z</dcterms:modified>
</cp:coreProperties>
</file>